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3" w:rsidRPr="00873833" w:rsidRDefault="00873833" w:rsidP="00873833">
      <w:pPr>
        <w:spacing w:before="240" w:line="276" w:lineRule="auto"/>
        <w:rPr>
          <w:rFonts w:ascii="Calibri" w:eastAsia="Calibri" w:hAnsi="Calibri" w:cs="Times New Roman"/>
        </w:rPr>
      </w:pP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Arial"/>
        </w:rPr>
        <w:t>Załącznik nr 3 do SWZ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Nazwa firmy (wykonawcy): _____________________              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Adres wykonawcy: ____________________________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Województwo: 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NIP: 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REGON: 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KRS: ______________________________________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567"/>
        <w:rPr>
          <w:rFonts w:ascii="Verdana" w:eastAsia="Calibri" w:hAnsi="Verdana" w:cs="Times New Roman"/>
          <w:sz w:val="18"/>
          <w:szCs w:val="18"/>
        </w:rPr>
      </w:pPr>
      <w:r w:rsidRPr="00873833">
        <w:rPr>
          <w:rFonts w:ascii="Verdana" w:eastAsia="Calibri" w:hAnsi="Verdana" w:cs="Verdana"/>
          <w:sz w:val="18"/>
          <w:szCs w:val="18"/>
        </w:rPr>
        <w:t>numer telefonu wykonawcy wraz z numerem kierunkowym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rPr>
          <w:rFonts w:ascii="Verdana" w:eastAsia="Calibri" w:hAnsi="Verdana" w:cs="Times New Roman"/>
          <w:kern w:val="2"/>
          <w:sz w:val="18"/>
          <w:szCs w:val="18"/>
          <w:lang w:val="x-none" w:eastAsia="ar-SA"/>
        </w:rPr>
      </w:pPr>
      <w:r w:rsidRPr="00873833">
        <w:rPr>
          <w:rFonts w:ascii="Verdana" w:eastAsia="Calibri" w:hAnsi="Verdana" w:cs="Verdana"/>
          <w:kern w:val="2"/>
          <w:sz w:val="18"/>
          <w:szCs w:val="18"/>
          <w:lang w:val="x-none" w:eastAsia="ar-SA"/>
        </w:rPr>
        <w:t>adres e-mail wykonawcy</w:t>
      </w:r>
    </w:p>
    <w:p w:rsidR="00873833" w:rsidRPr="00873833" w:rsidRDefault="00873833" w:rsidP="00873833">
      <w:pPr>
        <w:keepNext/>
        <w:keepLines/>
        <w:tabs>
          <w:tab w:val="left" w:pos="7836"/>
        </w:tabs>
        <w:spacing w:after="0" w:line="276" w:lineRule="auto"/>
        <w:ind w:left="4820"/>
        <w:outlineLvl w:val="4"/>
        <w:rPr>
          <w:rFonts w:ascii="Verdana" w:eastAsia="Times New Roman" w:hAnsi="Verdana" w:cs="Verdana"/>
          <w:b/>
          <w:iCs/>
          <w:lang w:val="x-none" w:eastAsia="x-none"/>
        </w:rPr>
      </w:pP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>Urząd Miasta Częstochowy</w:t>
      </w: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ab/>
      </w:r>
    </w:p>
    <w:p w:rsidR="00873833" w:rsidRPr="00873833" w:rsidRDefault="00873833" w:rsidP="00873833">
      <w:pPr>
        <w:spacing w:after="240" w:line="276" w:lineRule="auto"/>
        <w:ind w:left="4820"/>
        <w:rPr>
          <w:rFonts w:ascii="Verdana" w:eastAsia="Calibri" w:hAnsi="Verdana" w:cs="Verdana"/>
          <w:b/>
          <w:iCs/>
        </w:rPr>
      </w:pPr>
      <w:r w:rsidRPr="00873833">
        <w:rPr>
          <w:rFonts w:ascii="Verdana" w:eastAsia="Calibri" w:hAnsi="Verdana" w:cs="Verdana"/>
          <w:b/>
          <w:iCs/>
        </w:rPr>
        <w:t>Wydział Inwestycji i Zamówień Publicznych</w:t>
      </w:r>
    </w:p>
    <w:p w:rsidR="00873833" w:rsidRPr="00873833" w:rsidRDefault="00873833" w:rsidP="00873833">
      <w:pPr>
        <w:spacing w:after="240" w:line="276" w:lineRule="auto"/>
        <w:jc w:val="center"/>
        <w:rPr>
          <w:rFonts w:ascii="Verdana" w:eastAsia="Calibri" w:hAnsi="Verdana" w:cs="Times New Roman"/>
          <w:color w:val="FF0000"/>
        </w:rPr>
      </w:pPr>
      <w:r w:rsidRPr="00F70831">
        <w:rPr>
          <w:rFonts w:ascii="Verdana" w:eastAsia="Calibri" w:hAnsi="Verdana" w:cs="Verdana"/>
          <w:b/>
        </w:rPr>
        <w:t xml:space="preserve">FORMULARZ OFERTOWY – </w:t>
      </w:r>
      <w:r w:rsidRPr="00873833">
        <w:rPr>
          <w:rFonts w:ascii="Verdana" w:eastAsia="Calibri" w:hAnsi="Verdana" w:cs="Verdana"/>
          <w:b/>
          <w:color w:val="FF0000"/>
        </w:rPr>
        <w:t>dotyczy części 1</w:t>
      </w:r>
    </w:p>
    <w:p w:rsidR="00873833" w:rsidRPr="00F70831" w:rsidRDefault="00873833" w:rsidP="00873833">
      <w:pPr>
        <w:spacing w:line="276" w:lineRule="auto"/>
        <w:ind w:firstLine="709"/>
        <w:rPr>
          <w:rFonts w:ascii="Verdana" w:eastAsia="Calibri" w:hAnsi="Verdana" w:cs="Times New Roman"/>
        </w:rPr>
      </w:pPr>
      <w:r w:rsidRPr="00F70831">
        <w:rPr>
          <w:rFonts w:ascii="Verdana" w:eastAsia="Calibri" w:hAnsi="Verdana" w:cs="Verdana"/>
          <w:bCs/>
        </w:rPr>
        <w:t xml:space="preserve">Nawiązując do ogłoszenia o postępowaniu prowadzonym w trybie podstawowym bez przeprowadzenia negocjacji treści złożonych ofert zgodnie z art. 275 pkt 1 ustawy Pzp na </w:t>
      </w:r>
      <w:r w:rsidRPr="00F70831">
        <w:rPr>
          <w:rFonts w:ascii="Verdana" w:eastAsia="Calibri" w:hAnsi="Verdana" w:cs="Arial"/>
          <w:b/>
          <w:bCs/>
          <w:iCs/>
        </w:rPr>
        <w:t xml:space="preserve">zakup i dostawę </w:t>
      </w:r>
      <w:r w:rsidRPr="00F70831">
        <w:rPr>
          <w:rFonts w:ascii="Verdana" w:eastAsia="Verdana" w:hAnsi="Verdana" w:cs="Verdana"/>
          <w:b/>
        </w:rPr>
        <w:t xml:space="preserve">sprzętu oraz akcesoriów do </w:t>
      </w:r>
      <w:proofErr w:type="spellStart"/>
      <w:r w:rsidRPr="00F70831">
        <w:rPr>
          <w:rFonts w:ascii="Verdana" w:eastAsia="Verdana" w:hAnsi="Verdana" w:cs="Verdana"/>
          <w:b/>
        </w:rPr>
        <w:t>zajeć</w:t>
      </w:r>
      <w:proofErr w:type="spellEnd"/>
      <w:r w:rsidRPr="00F70831">
        <w:rPr>
          <w:rFonts w:ascii="Verdana" w:eastAsia="Verdana" w:hAnsi="Verdana" w:cs="Verdana"/>
          <w:b/>
        </w:rPr>
        <w:t xml:space="preserve"> wsparcia terapeutycznego na potrzeby projektów „Szkoła możliwości” i „Razem poznajmy świat” – 4 części</w:t>
      </w:r>
      <w:r w:rsidRPr="00F70831">
        <w:rPr>
          <w:rFonts w:ascii="Verdana" w:eastAsia="Calibri" w:hAnsi="Verdana" w:cs="Arial"/>
          <w:b/>
          <w:bCs/>
        </w:rPr>
        <w:t>,</w:t>
      </w:r>
      <w:r w:rsidRPr="00F70831">
        <w:rPr>
          <w:rFonts w:ascii="Verdana" w:eastAsia="Calibri" w:hAnsi="Verdana" w:cs="Times New Roman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składamy ofertę sporządzoną:</w:t>
      </w:r>
    </w:p>
    <w:p w:rsidR="00873833" w:rsidRPr="00F70831" w:rsidRDefault="00873833" w:rsidP="00066174">
      <w:pPr>
        <w:tabs>
          <w:tab w:val="left" w:pos="284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F70831">
        <w:rPr>
          <w:rFonts w:ascii="Verdana" w:eastAsia="Times New Roman" w:hAnsi="Verdana" w:cs="Verdana"/>
          <w:b/>
          <w:bCs/>
          <w:lang w:eastAsia="pl-PL"/>
        </w:rPr>
        <w:t>-</w:t>
      </w:r>
      <w:r w:rsidRPr="00F70831">
        <w:rPr>
          <w:rFonts w:ascii="Verdana" w:eastAsia="Times New Roman" w:hAnsi="Verdana" w:cs="Verdana"/>
          <w:b/>
          <w:bCs/>
          <w:lang w:eastAsia="pl-PL"/>
        </w:rPr>
        <w:tab/>
        <w:t xml:space="preserve">w formie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kwalifikowanym podpisem elektronicznym)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lub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-</w:t>
      </w:r>
      <w:r w:rsidR="00066174"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w postaci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podpisem zaufanym lub podpisem osobistym)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lang w:eastAsia="pl-PL"/>
        </w:rPr>
        <w:t>zgodnie z poniższymi warunkami i oświadczeniami: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</w:p>
    <w:p w:rsidR="00873833" w:rsidRPr="00F70831" w:rsidRDefault="00873833" w:rsidP="00873833">
      <w:pPr>
        <w:spacing w:after="120" w:line="276" w:lineRule="auto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b/>
          <w:lang w:eastAsia="pl-PL"/>
        </w:rPr>
        <w:t>*</w:t>
      </w:r>
      <w:r w:rsidRPr="00F70831">
        <w:rPr>
          <w:rFonts w:ascii="Verdana" w:eastAsia="Times New Roman" w:hAnsi="Verdana" w:cs="Verdana"/>
          <w:lang w:eastAsia="pl-PL"/>
        </w:rPr>
        <w:t xml:space="preserve"> -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</w:p>
    <w:p w:rsidR="00873833" w:rsidRPr="00F70831" w:rsidRDefault="00873833" w:rsidP="00873833">
      <w:pPr>
        <w:spacing w:before="240" w:after="113" w:line="276" w:lineRule="auto"/>
        <w:ind w:left="284" w:hanging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 w:rsidRPr="00873833">
        <w:rPr>
          <w:rFonts w:ascii="Verdana" w:eastAsia="Calibri" w:hAnsi="Verdana" w:cs="Arial"/>
          <w:b/>
          <w:bCs/>
          <w:color w:val="FF0000"/>
        </w:rPr>
        <w:t>w zakresie części 1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873833" w:rsidRPr="00873833" w:rsidRDefault="00873833" w:rsidP="0021087A">
      <w:pPr>
        <w:spacing w:after="120" w:line="276" w:lineRule="auto"/>
        <w:ind w:left="1701" w:hanging="1701"/>
        <w:rPr>
          <w:rFonts w:ascii="Verdana" w:eastAsia="Calibri" w:hAnsi="Verdana" w:cs="Arial"/>
          <w:b/>
          <w:color w:val="FF0000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>Część 1:</w:t>
      </w:r>
      <w:r w:rsidRPr="00873833">
        <w:rPr>
          <w:rFonts w:ascii="Verdana" w:eastAsia="Calibri" w:hAnsi="Verdana" w:cs="Times New Roman"/>
          <w:b/>
          <w:color w:val="FF0000"/>
        </w:rPr>
        <w:tab/>
        <w:t>Sprzęt do zajęć z zakresu wsparcia terapeutycznego w</w:t>
      </w:r>
      <w:r w:rsidR="002541FA">
        <w:rPr>
          <w:rFonts w:ascii="Verdana" w:eastAsia="Calibri" w:hAnsi="Verdana" w:cs="Times New Roman"/>
          <w:b/>
          <w:color w:val="FF0000"/>
        </w:rPr>
        <w:t> </w:t>
      </w:r>
      <w:r w:rsidRPr="00873833">
        <w:rPr>
          <w:rFonts w:ascii="Verdana" w:eastAsia="Calibri" w:hAnsi="Verdana" w:cs="Times New Roman"/>
          <w:b/>
          <w:color w:val="FF0000"/>
        </w:rPr>
        <w:t>projekcie „Szkoła możliwości”</w:t>
      </w:r>
      <w:r w:rsidRPr="00873833">
        <w:rPr>
          <w:rFonts w:ascii="Verdana" w:eastAsia="Calibri" w:hAnsi="Verdana" w:cs="Arial"/>
          <w:b/>
          <w:color w:val="FF0000"/>
        </w:rPr>
        <w:t>.</w:t>
      </w:r>
    </w:p>
    <w:p w:rsidR="00873833" w:rsidRPr="00F70831" w:rsidRDefault="00873833" w:rsidP="0021087A">
      <w:pPr>
        <w:tabs>
          <w:tab w:val="left" w:pos="709"/>
        </w:tabs>
        <w:spacing w:after="120" w:line="276" w:lineRule="auto"/>
        <w:ind w:left="993" w:hanging="85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lastRenderedPageBreak/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873833" w:rsidRPr="00F70831" w:rsidRDefault="009551B4" w:rsidP="0082424A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="00873833" w:rsidRPr="00F70831">
        <w:rPr>
          <w:rFonts w:ascii="Verdana" w:eastAsia="Calibri" w:hAnsi="Verdana" w:cs="Times New Roman"/>
          <w:b/>
          <w:bCs/>
        </w:rPr>
        <w:t>)</w:t>
      </w:r>
      <w:r w:rsidR="00873833" w:rsidRPr="00F70831">
        <w:rPr>
          <w:rFonts w:ascii="Verdana" w:eastAsia="Calibri" w:hAnsi="Verdana" w:cs="Times New Roman"/>
          <w:b/>
        </w:rPr>
        <w:tab/>
      </w:r>
      <w:r w:rsidR="00873833" w:rsidRPr="00F70831">
        <w:rPr>
          <w:rFonts w:ascii="Verdana" w:eastAsia="Calibri" w:hAnsi="Verdana" w:cs="Arial"/>
          <w:b/>
        </w:rPr>
        <w:t>całkowita</w:t>
      </w:r>
      <w:r w:rsidR="00873833"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="00873833" w:rsidRPr="00F70831">
        <w:rPr>
          <w:rFonts w:ascii="Verdana" w:eastAsia="Calibri" w:hAnsi="Verdana" w:cs="Times New Roman"/>
        </w:rPr>
        <w:t xml:space="preserve"> </w:t>
      </w:r>
      <w:r w:rsidR="003C1DAF" w:rsidRPr="00F70831">
        <w:rPr>
          <w:rFonts w:ascii="Verdana" w:eastAsia="Calibri" w:hAnsi="Verdana" w:cs="Times New Roman"/>
        </w:rPr>
        <w:t>w</w:t>
      </w:r>
      <w:r w:rsidR="00873833" w:rsidRPr="00F70831">
        <w:rPr>
          <w:rFonts w:ascii="Verdana" w:eastAsia="Calibri" w:hAnsi="Verdana" w:cs="Times New Roman"/>
        </w:rPr>
        <w:t>ysokości</w:t>
      </w:r>
      <w:r w:rsidR="003C1DAF" w:rsidRPr="00F70831">
        <w:rPr>
          <w:rFonts w:ascii="Verdana" w:eastAsia="Calibri" w:hAnsi="Verdana" w:cs="Times New Roman"/>
          <w:bCs/>
        </w:rPr>
        <w:t xml:space="preserve">: </w:t>
      </w:r>
      <w:r w:rsidR="0082424A" w:rsidRPr="00F70831">
        <w:rPr>
          <w:rFonts w:ascii="Verdana" w:eastAsia="Calibri" w:hAnsi="Verdana" w:cs="Times New Roman"/>
          <w:b/>
        </w:rPr>
        <w:t>____</w:t>
      </w:r>
      <w:r w:rsidR="00873833" w:rsidRPr="00F70831">
        <w:rPr>
          <w:rFonts w:ascii="Verdana" w:eastAsia="Calibri" w:hAnsi="Verdana" w:cs="Times New Roman"/>
          <w:b/>
        </w:rPr>
        <w:t>__________ zł</w:t>
      </w:r>
    </w:p>
    <w:p w:rsidR="00873833" w:rsidRPr="0082424A" w:rsidRDefault="00873833" w:rsidP="003C1DAF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9551B4" w:rsidRPr="0082424A" w:rsidTr="009551B4">
        <w:trPr>
          <w:trHeight w:val="19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E27DE4" w:rsidRDefault="009551B4" w:rsidP="00873833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</w:p>
          <w:p w:rsidR="009551B4" w:rsidRPr="0082424A" w:rsidRDefault="009551B4" w:rsidP="0087383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</w:p>
          <w:p w:rsidR="009551B4" w:rsidRPr="0082424A" w:rsidRDefault="009551B4" w:rsidP="0087383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51B4" w:rsidRPr="0082424A" w:rsidRDefault="009551B4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9551B4" w:rsidRPr="0082424A" w:rsidRDefault="009551B4" w:rsidP="00873833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 w:rsidR="00E06C44"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9551B4" w:rsidRPr="0082424A" w:rsidRDefault="009551B4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9551B4" w:rsidRPr="0082424A" w:rsidTr="009551B4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51B4" w:rsidRPr="0082424A" w:rsidRDefault="00E06C44" w:rsidP="00E06C44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455DF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 xml:space="preserve">Konstrukcja do terapii integracji sensorycznej do </w:t>
            </w:r>
            <w:r w:rsidR="007E6935">
              <w:rPr>
                <w:rFonts w:ascii="Verdana" w:hAnsi="Verdana" w:cs="Calibri"/>
                <w:color w:val="000000"/>
                <w:shd w:val="clear" w:color="auto" w:fill="FFFFFF"/>
              </w:rPr>
              <w:t xml:space="preserve">SP1 i </w:t>
            </w: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 xml:space="preserve">SP31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7E6935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2</w:t>
            </w:r>
            <w:r w:rsidR="00C93666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zestaw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y</w:t>
            </w:r>
          </w:p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455DF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>Konstrukcja do terapii integracji sensorycznej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022BC8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022BC8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Konstrukcja do integracji sensorycznej </w:t>
            </w:r>
            <w:r w:rsidRPr="00022BC8">
              <w:rPr>
                <w:rFonts w:ascii="Verdana" w:hAnsi="Verdana" w:cs="Verdana"/>
                <w:color w:val="000000"/>
                <w:shd w:val="clear" w:color="auto" w:fill="FFFFFF"/>
              </w:rPr>
              <w:br/>
              <w:t>z wyposażeniem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proofErr w:type="spellStart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Podwiesie</w:t>
            </w:r>
            <w:proofErr w:type="spellEnd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z akcesoriami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Platforma podwieszana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pod </w:t>
            </w: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3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do ćwiczeń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Hamak elastyczny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rotacyjna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Trampolina do SI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Deskorolka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Mobilny regał sensoryczny z kolumną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Platforma podwieszana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typu konik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terapeutyczna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rotacyjna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typu grzybek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455DF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455DF">
              <w:rPr>
                <w:rFonts w:ascii="Verdana" w:hAnsi="Verdana" w:cs="Calibri"/>
                <w:color w:val="000000"/>
              </w:rPr>
              <w:t xml:space="preserve">Kamizelka obciążeniowa </w:t>
            </w:r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C93666" w:rsidRPr="00A455DF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Kocyk obciążeniowy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rozkładany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25165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25165">
              <w:rPr>
                <w:rFonts w:ascii="Verdana" w:hAnsi="Verdana" w:cs="Verdana"/>
                <w:color w:val="000000"/>
                <w:shd w:val="clear" w:color="auto" w:fill="FFFFFF"/>
              </w:rPr>
              <w:t>Panel świetlny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25165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25165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Tunel sensoryczny do 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na potrzeby zajęć specjalistycznych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3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miękki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Kołdra obciążeniowa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Maglownica duża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Trampolina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Platforma podwieszana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Huśtawka – różne rodzaje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Helikopter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Hamak – różne rodzaje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Kołyska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równoważna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FC118F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FC118F">
              <w:rPr>
                <w:rFonts w:ascii="Verdana" w:hAnsi="Verdana" w:cs="Calibri"/>
                <w:color w:val="000000"/>
              </w:rPr>
              <w:t xml:space="preserve">Deskorolka </w:t>
            </w:r>
            <w:r w:rsidRPr="00FC118F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C93666" w:rsidRPr="00FC118F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Beczka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Drabinka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Deska rotacyjna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Walec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Karabińczyk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7786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6E7786">
              <w:rPr>
                <w:rFonts w:ascii="Verdana" w:hAnsi="Verdana" w:cs="Verdana"/>
                <w:shd w:val="clear" w:color="auto" w:fill="FFFFFF"/>
              </w:rPr>
              <w:t>Lina 5m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7786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6E7786">
              <w:rPr>
                <w:rFonts w:ascii="Verdana" w:hAnsi="Verdana" w:cs="Verdana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proofErr w:type="spellStart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Podwiesie</w:t>
            </w:r>
            <w:proofErr w:type="spellEnd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do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455DF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 xml:space="preserve">Materac i osłonki do </w:t>
            </w:r>
            <w:proofErr w:type="spellStart"/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>podwiesia</w:t>
            </w:r>
            <w:proofErr w:type="spellEnd"/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do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Huśtawka terapeutyczna – różne rodzaje do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734EB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 xml:space="preserve">Akwarium ze świecącymi elementami </w:t>
            </w:r>
            <w:r w:rsidRPr="006734EB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6734EB">
              <w:rPr>
                <w:rFonts w:ascii="Verdana" w:hAnsi="Verdana"/>
                <w:color w:val="000000"/>
              </w:rPr>
              <w:t xml:space="preserve">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734EB" w:rsidRDefault="00C93666" w:rsidP="00C93666">
            <w:pPr>
              <w:spacing w:after="0" w:line="240" w:lineRule="auto"/>
              <w:rPr>
                <w:rFonts w:ascii="Verdana" w:hAnsi="Verdana" w:cs="Arial"/>
                <w:color w:val="000000"/>
              </w:rPr>
            </w:pPr>
            <w:r w:rsidRPr="006734EB">
              <w:rPr>
                <w:rFonts w:ascii="Verdana" w:hAnsi="Verdana" w:cs="Arial"/>
                <w:color w:val="000000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14B2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Tunel sensoryczny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A14B22">
              <w:rPr>
                <w:rFonts w:ascii="Verdana" w:hAnsi="Verdana"/>
                <w:color w:val="000000"/>
              </w:rPr>
              <w:t xml:space="preserve">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14B22" w:rsidRDefault="00C93666" w:rsidP="00C93666">
            <w:pPr>
              <w:spacing w:after="0" w:line="240" w:lineRule="auto"/>
              <w:rPr>
                <w:rFonts w:ascii="Verdana" w:hAnsi="Verdana" w:cs="Arial"/>
                <w:color w:val="000000"/>
              </w:rPr>
            </w:pPr>
            <w:r w:rsidRPr="00A14B22">
              <w:rPr>
                <w:rFonts w:ascii="Verdana" w:hAnsi="Verdana" w:cs="Arial"/>
                <w:color w:val="000000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A455DF" w:rsidRDefault="00C93666" w:rsidP="00C93666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A455DF">
              <w:rPr>
                <w:rFonts w:ascii="Verdana" w:hAnsi="Verdana"/>
                <w:color w:val="000000"/>
              </w:rPr>
              <w:t>Stolik sensoryczny do SP30</w:t>
            </w:r>
          </w:p>
          <w:p w:rsidR="00C93666" w:rsidRPr="008B17CD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FF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do klatki SI do SP31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namiot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terapeutyczna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Platforma podwieszana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Uchwyty do sprzętów podwieszanych do klatki SI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komplety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Kurtyna światłowodowa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Ściana wodna LED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Światłowodowe drzewko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Karabińczyk do konstrukcji metalowej do SP34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7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Krętlik do konstrukcji metalowej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Lina regulowana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Beczka SI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Platforma podwieszana 2 wałki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Hamak terapeutyczny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Deska rotacyjna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Hamak helikopter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Trampolina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grzybek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do SP34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203C71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203C71">
              <w:rPr>
                <w:rFonts w:ascii="Verdana" w:hAnsi="Verdana" w:cs="Calibri"/>
                <w:color w:val="000000"/>
              </w:rPr>
              <w:t>Konik z regulacją lin i belką poprzeczną do SP34</w:t>
            </w:r>
          </w:p>
          <w:p w:rsidR="00C93666" w:rsidRPr="00203C71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Beczka terapeutyczna do SP52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Gąsienica obciążeniowa do SP52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Hamak terapeutyczny </w:t>
            </w:r>
            <w:r w:rsidRPr="006E6792">
              <w:rPr>
                <w:rFonts w:ascii="Verdana" w:hAnsi="Verdana" w:cs="Calibri"/>
                <w:color w:val="000000"/>
              </w:rPr>
              <w:t>do SP52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Tor świetlno-dźwiękowy </w:t>
            </w:r>
            <w:r w:rsidRPr="006E6792">
              <w:rPr>
                <w:rFonts w:ascii="Verdana" w:hAnsi="Verdana" w:cs="Calibri"/>
                <w:color w:val="000000"/>
              </w:rPr>
              <w:t>do SP52</w:t>
            </w: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Kołdra obciążeniowa do SP52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terapeutyczna do SP52</w:t>
            </w:r>
          </w:p>
          <w:p w:rsidR="00C93666" w:rsidRPr="006E6792" w:rsidRDefault="00C93666" w:rsidP="00C9366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93666" w:rsidRPr="006E6792" w:rsidRDefault="00C93666" w:rsidP="00C93666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022BC8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022BC8">
              <w:rPr>
                <w:rFonts w:ascii="Verdana" w:hAnsi="Verdana" w:cs="Calibri"/>
                <w:color w:val="000000"/>
              </w:rPr>
              <w:t>Zestaw do terapii SI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rolowania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3443C6">
              <w:rPr>
                <w:rFonts w:ascii="Verdana" w:hAnsi="Verdana" w:cs="Calibri"/>
                <w:color w:val="000000"/>
              </w:rPr>
              <w:t>Okrągły tunel</w:t>
            </w:r>
            <w:r>
              <w:rPr>
                <w:rFonts w:ascii="Verdana" w:hAnsi="Verdana" w:cs="Calibri"/>
                <w:color w:val="000000"/>
              </w:rPr>
              <w:t xml:space="preserve">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SP14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734EB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734EB">
              <w:rPr>
                <w:rFonts w:ascii="Verdana" w:hAnsi="Verdana" w:cs="Calibri"/>
                <w:color w:val="000000"/>
              </w:rPr>
              <w:t>Hamak do SP14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Domek do wyciszenia do SP21</w:t>
            </w:r>
          </w:p>
          <w:p w:rsidR="00C93666" w:rsidRPr="00564B49" w:rsidRDefault="00C93666" w:rsidP="00C93666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piankowy do SP37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Koc obciążeniowy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Tunel sensoryczny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022BC8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022BC8">
              <w:rPr>
                <w:rFonts w:ascii="Verdana" w:hAnsi="Verdana" w:cs="Calibri"/>
                <w:color w:val="000000"/>
              </w:rPr>
              <w:t>Konstrukcja do terapii integracji sensorycznej 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kabiny SI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Siatka do wspinaczki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Wisząca piłka do terapii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Platforma podwieszana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Huśtawka nożna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Huśtawka wałek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/>
              </w:rPr>
              <w:t>Materac piankowy do SP51 w ZSP4</w:t>
            </w:r>
            <w:r w:rsidRPr="00564B49">
              <w:rPr>
                <w:rFonts w:ascii="Verdana" w:hAnsi="Verdana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VIII 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VIIILO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Tunel sensoryczny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6E6792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Domek sensoryczny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564B49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93666" w:rsidRPr="0082424A" w:rsidTr="002541F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Default="00C93666" w:rsidP="00C93666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Kącik sensoryczny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66" w:rsidRDefault="00C93666" w:rsidP="00C93666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3666" w:rsidRPr="0082424A" w:rsidRDefault="00C93666" w:rsidP="00C9366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E27DE4" w:rsidRDefault="00E27DE4" w:rsidP="00E27DE4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873833" w:rsidRPr="00F70831" w:rsidRDefault="00873833" w:rsidP="00E27DE4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  <w:b/>
          <w:bCs/>
        </w:rPr>
        <w:t>TERMIN DOSTAWY: __</w:t>
      </w:r>
      <w:r w:rsidR="00F70831" w:rsidRPr="00F70831">
        <w:rPr>
          <w:rFonts w:ascii="Verdana" w:eastAsia="Calibri" w:hAnsi="Verdana" w:cs="Arial"/>
          <w:b/>
          <w:bCs/>
        </w:rPr>
        <w:t>____</w:t>
      </w:r>
      <w:r w:rsidRPr="00F70831">
        <w:rPr>
          <w:rFonts w:ascii="Verdana" w:eastAsia="Calibri" w:hAnsi="Verdana" w:cs="Arial"/>
          <w:b/>
          <w:bCs/>
        </w:rPr>
        <w:t>_ dni.</w:t>
      </w:r>
    </w:p>
    <w:p w:rsidR="00873833" w:rsidRPr="00F70831" w:rsidRDefault="00873833" w:rsidP="00873833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873833" w:rsidRPr="00F70831" w:rsidRDefault="00873833" w:rsidP="00873833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873833" w:rsidRPr="00F70831" w:rsidRDefault="00D340B5" w:rsidP="00873833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>Zamawiający dokona oceny tego kryterium w zakresie od 14 do 29 dni. 30 dniowy termin otrzyma 0 punktów jako pod</w:t>
      </w:r>
      <w:bookmarkStart w:id="0" w:name="_GoBack"/>
      <w:bookmarkEnd w:id="0"/>
      <w:r w:rsidRPr="00D340B5">
        <w:rPr>
          <w:rFonts w:ascii="Verdana" w:eastAsia="Tahoma" w:hAnsi="Verdana" w:cs="Verdana"/>
        </w:rPr>
        <w:t>stawowy, wymagany przez zamawiającego. Zaoferowany termin dostawy krótszy niż 14 dni nie będzie dodatkowo punktowany. Brak wpisu dot. długości terminu dostawy w FORMULARZU OFERTOWYM będzie traktowany przez zamawiającego jako 30-dniowy termin dostawy.</w:t>
      </w:r>
      <w:r>
        <w:rPr>
          <w:rFonts w:ascii="Verdana" w:eastAsia="Tahoma" w:hAnsi="Verdana" w:cs="Verdana"/>
        </w:rPr>
        <w:t xml:space="preserve"> </w:t>
      </w:r>
    </w:p>
    <w:p w:rsidR="00873833" w:rsidRPr="00F70831" w:rsidRDefault="00873833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 w:rsidRPr="00F70831">
        <w:rPr>
          <w:rFonts w:ascii="Verdana" w:eastAsia="Calibri" w:hAnsi="Verdana" w:cs="Arial"/>
          <w:bCs/>
        </w:rPr>
        <w:t>1.1.4.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873833" w:rsidRPr="00F70831" w:rsidRDefault="00873833" w:rsidP="00F7083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="00B066E1" w:rsidRPr="00F70831">
        <w:rPr>
          <w:rFonts w:ascii="Verdana" w:eastAsia="Times New Roman" w:hAnsi="Verdana" w:cs="Verdana"/>
          <w:iCs/>
          <w:lang w:eastAsia="pl-PL"/>
        </w:rPr>
        <w:br/>
      </w:r>
    </w:p>
    <w:p w:rsidR="00873833" w:rsidRPr="00F70831" w:rsidRDefault="00873833" w:rsidP="00F7083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B066E1" w:rsidRDefault="00B066E1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p w:rsidR="00E27DE4" w:rsidRDefault="00E27DE4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1294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334"/>
        <w:gridCol w:w="3261"/>
        <w:gridCol w:w="1417"/>
        <w:gridCol w:w="1620"/>
        <w:gridCol w:w="1620"/>
      </w:tblGrid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LP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</w:t>
            </w:r>
            <w:r w:rsidR="00162FC8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wymaganiom określonym w szczegółowym opisie (SOPZ) stanowiącym załącznik nr 1 do SWZ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455DF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 xml:space="preserve">Konstrukcja do terapii integracji sensorycznej do </w:t>
            </w:r>
            <w:r w:rsidR="007E6935">
              <w:rPr>
                <w:rFonts w:ascii="Verdana" w:hAnsi="Verdana" w:cs="Calibri"/>
                <w:color w:val="000000"/>
                <w:shd w:val="clear" w:color="auto" w:fill="FFFFFF"/>
              </w:rPr>
              <w:t xml:space="preserve">SP1 i </w:t>
            </w: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 xml:space="preserve">SP31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7E6935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2</w:t>
            </w:r>
            <w:r w:rsidR="00B066E1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zestaw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y</w:t>
            </w:r>
          </w:p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455DF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Calibri"/>
                <w:color w:val="000000"/>
                <w:shd w:val="clear" w:color="auto" w:fill="FFFFFF"/>
              </w:rPr>
              <w:t>Konstrukcja do terapii integracji sensorycznej do SP34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022BC8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022BC8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Konstrukcja do integracji sensorycznej </w:t>
            </w:r>
            <w:r w:rsidRPr="00022BC8">
              <w:rPr>
                <w:rFonts w:ascii="Verdana" w:hAnsi="Verdana" w:cs="Verdana"/>
                <w:color w:val="000000"/>
                <w:shd w:val="clear" w:color="auto" w:fill="FFFFFF"/>
              </w:rPr>
              <w:br/>
              <w:t>z wyposażeniem do SP54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proofErr w:type="spellStart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Podwiesie</w:t>
            </w:r>
            <w:proofErr w:type="spellEnd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z akcesoriami do SP1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Platforma podwieszana do SP1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pod </w:t>
            </w: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3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do ćwiczeń do SP1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Hamak elastyczny do SP1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Calibri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rotacyjna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Trampolina do SI do SP1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Deskorolka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Mobilny regał sensoryczny z kolumną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lastRenderedPageBreak/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Platforma podwieszana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typu konik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terapeutyczna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rotacyjna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typu grzybek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455DF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455DF">
              <w:rPr>
                <w:rFonts w:ascii="Verdana" w:hAnsi="Verdana" w:cs="Calibri"/>
                <w:color w:val="000000"/>
              </w:rPr>
              <w:t xml:space="preserve">Kamizelka obciążeniowa </w:t>
            </w:r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>do SP2</w:t>
            </w:r>
          </w:p>
          <w:p w:rsidR="00B066E1" w:rsidRPr="00A455DF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Kocyk obciążeniowy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rozkładany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25165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525165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25165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25165">
              <w:rPr>
                <w:rFonts w:ascii="Verdana" w:hAnsi="Verdana" w:cs="Verdana"/>
                <w:color w:val="000000"/>
                <w:shd w:val="clear" w:color="auto" w:fill="FFFFFF"/>
              </w:rPr>
              <w:t>Panel świetlny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25165" w:rsidRDefault="00B066E1" w:rsidP="00B066E1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25165" w:rsidRDefault="00B066E1" w:rsidP="00B066E1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25165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25165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Tunel sensoryczny do 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Podwiesie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na potrzeby zajęć specjalistycznych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3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Materac miękki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Kołdra obciążeniowa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Maglownica duża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lastRenderedPageBreak/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Trampolina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Platforma podwieszana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Huśtawka – różne rodzaje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Helikopter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Hamak – różne rodzaje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Kołyska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Deska równoważna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FC118F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FC118F">
              <w:rPr>
                <w:rFonts w:ascii="Verdana" w:hAnsi="Verdana" w:cs="Calibri"/>
                <w:color w:val="000000"/>
              </w:rPr>
              <w:t xml:space="preserve">Deskorolka </w:t>
            </w:r>
            <w:r w:rsidRPr="00FC118F">
              <w:rPr>
                <w:rFonts w:ascii="Verdana" w:hAnsi="Verdana" w:cs="Verdana"/>
                <w:color w:val="000000"/>
                <w:shd w:val="clear" w:color="auto" w:fill="FFFFFF"/>
              </w:rPr>
              <w:t>do SP10 w ZSP2</w:t>
            </w:r>
          </w:p>
          <w:p w:rsidR="00B066E1" w:rsidRPr="00FC118F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FC118F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FC118F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Beczka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Drabinka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bdr w:val="none" w:sz="0" w:space="0" w:color="auto" w:frame="1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bdr w:val="none" w:sz="0" w:space="0" w:color="auto" w:frame="1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Deska rotacyjna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Walec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Karabińczyk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B066E1" w:rsidRPr="006E7786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25165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525165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7786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6E7786">
              <w:rPr>
                <w:rFonts w:ascii="Verdana" w:hAnsi="Verdana" w:cs="Verdana"/>
                <w:shd w:val="clear" w:color="auto" w:fill="FFFFFF"/>
              </w:rPr>
              <w:t>Lina 5m do SP10 w ZSP2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469AE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bdr w:val="none" w:sz="0" w:space="0" w:color="auto" w:frame="1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469AE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bdr w:val="none" w:sz="0" w:space="0" w:color="auto" w:frame="1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7786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6E7786">
              <w:rPr>
                <w:rFonts w:ascii="Verdana" w:hAnsi="Verdana" w:cs="Verdana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proofErr w:type="spellStart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Podwiesie</w:t>
            </w:r>
            <w:proofErr w:type="spellEnd"/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do SP20 w ZSP3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455DF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 xml:space="preserve">Materac i osłonki do </w:t>
            </w:r>
            <w:proofErr w:type="spellStart"/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>podwiesia</w:t>
            </w:r>
            <w:proofErr w:type="spellEnd"/>
            <w:r w:rsidRPr="00A455DF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do SP20 w ZSP3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Huśtawka terapeutyczna – różne rodzaje do SP20 w ZSP3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734EB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734EB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734EB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 xml:space="preserve">Akwarium ze świecącymi </w:t>
            </w: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 xml:space="preserve">elementami </w:t>
            </w:r>
            <w:r w:rsidRPr="006734EB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6734EB">
              <w:rPr>
                <w:rFonts w:ascii="Verdana" w:hAnsi="Verdana"/>
                <w:color w:val="000000"/>
              </w:rPr>
              <w:t xml:space="preserve"> SP20 w ZSP3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734EB" w:rsidRDefault="00B066E1" w:rsidP="00B066E1">
            <w:pPr>
              <w:spacing w:after="0" w:line="240" w:lineRule="auto"/>
              <w:rPr>
                <w:rStyle w:val="Pogrubienie"/>
                <w:rFonts w:ascii="Verdana" w:hAnsi="Verdana" w:cs="Arial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734EB" w:rsidRDefault="00B066E1" w:rsidP="00B066E1">
            <w:pPr>
              <w:spacing w:after="0" w:line="240" w:lineRule="auto"/>
              <w:rPr>
                <w:rStyle w:val="Pogrubienie"/>
                <w:rFonts w:ascii="Verdana" w:hAnsi="Verdana" w:cs="Arial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734EB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</w:rPr>
            </w:pPr>
            <w:r w:rsidRPr="006734EB">
              <w:rPr>
                <w:rFonts w:ascii="Verdana" w:hAnsi="Verdana" w:cs="Arial"/>
                <w:color w:val="000000"/>
              </w:rPr>
              <w:t>1 szt.</w:t>
            </w:r>
          </w:p>
        </w:tc>
        <w:tc>
          <w:tcPr>
            <w:tcW w:w="1620" w:type="dxa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  <w:r w:rsidRPr="00564B49">
              <w:rPr>
                <w:rFonts w:ascii="Verdana" w:hAnsi="Verdana"/>
                <w:color w:val="0070C0"/>
              </w:rPr>
              <w:t>SP20 w ZSP3</w:t>
            </w:r>
          </w:p>
        </w:tc>
      </w:tr>
      <w:tr w:rsidR="00B066E1" w:rsidRPr="006E6792" w:rsidTr="00162FC8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14B2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Tunel sensoryczny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A14B22">
              <w:rPr>
                <w:rFonts w:ascii="Verdana" w:hAnsi="Verdana"/>
                <w:color w:val="000000"/>
              </w:rPr>
              <w:t xml:space="preserve"> SP20 w ZSP3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14B22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</w:rPr>
            </w:pPr>
            <w:r w:rsidRPr="00A14B22">
              <w:rPr>
                <w:rFonts w:ascii="Verdana" w:hAnsi="Verdana" w:cs="Arial"/>
                <w:color w:val="000000"/>
              </w:rPr>
              <w:t>1 szt.</w:t>
            </w:r>
          </w:p>
        </w:tc>
        <w:tc>
          <w:tcPr>
            <w:tcW w:w="1620" w:type="dxa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A455DF" w:rsidRDefault="00B066E1" w:rsidP="00B066E1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A455DF">
              <w:rPr>
                <w:rFonts w:ascii="Verdana" w:hAnsi="Verdana"/>
                <w:color w:val="000000"/>
              </w:rPr>
              <w:t>Stolik sensoryczny do SP30</w:t>
            </w:r>
          </w:p>
          <w:p w:rsidR="00B066E1" w:rsidRPr="008B17CD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FF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Materac do klatki SI do SP31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namiot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Huśtawka terapeutyczna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Platforma podwieszana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Uchwyty do sprzętów podwieszanych do klatki SI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keepNext/>
              <w:tabs>
                <w:tab w:val="left" w:pos="3261"/>
              </w:tabs>
              <w:spacing w:after="0" w:line="240" w:lineRule="auto"/>
              <w:outlineLvl w:val="0"/>
              <w:rPr>
                <w:rFonts w:ascii="Verdana" w:eastAsia="Times New Roman" w:hAnsi="Verdana" w:cs="Arial"/>
                <w:iCs/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keepNext/>
              <w:tabs>
                <w:tab w:val="left" w:pos="3261"/>
              </w:tabs>
              <w:spacing w:after="0" w:line="240" w:lineRule="auto"/>
              <w:outlineLvl w:val="0"/>
              <w:rPr>
                <w:rFonts w:ascii="Verdana" w:eastAsia="Times New Roman" w:hAnsi="Verdana" w:cs="Arial"/>
                <w:iCs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komplety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Kurtyna światłowodowa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Ściana wodna LED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Światłowodowe drzewko </w:t>
            </w: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do SP31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Karabińczyk do konstrukcji metalowej do SP34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7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Krętlik do konstrukcji metalowej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lastRenderedPageBreak/>
              <w:t>5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Lina regulowana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Verdana" w:eastAsia="Times New Roman" w:hAnsi="Verdana" w:cs="Arial"/>
                <w:iCs/>
                <w:color w:val="000000"/>
                <w:lang w:val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Verdana" w:eastAsia="Times New Roman" w:hAnsi="Verdana" w:cs="Arial"/>
                <w:iCs/>
                <w:color w:val="000000"/>
                <w:lang w:val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Beczka SI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Platforma podwieszana 2 wałki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Hamak terapeutyczny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Deska rotacyjna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Hamak helikopter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Trampolina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grzybek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do SP34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203C71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203C71">
              <w:rPr>
                <w:rFonts w:ascii="Verdana" w:hAnsi="Verdana" w:cs="Calibri"/>
                <w:color w:val="000000"/>
              </w:rPr>
              <w:t>Konik z regulacją lin i belką poprzeczną do SP34</w:t>
            </w:r>
          </w:p>
          <w:p w:rsidR="00B066E1" w:rsidRPr="00203C71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371CB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371CB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Beczka terapeutyczna do SP52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lastRenderedPageBreak/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Gąsienica obciążeniowa do SP52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 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Hamak terapeutyczny </w:t>
            </w:r>
            <w:r w:rsidRPr="006E6792">
              <w:rPr>
                <w:rFonts w:ascii="Verdana" w:hAnsi="Verdana" w:cs="Calibri"/>
                <w:color w:val="000000"/>
              </w:rPr>
              <w:t>do SP52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Tor świetlno-dźwiękowy </w:t>
            </w:r>
            <w:r w:rsidRPr="006E6792">
              <w:rPr>
                <w:rFonts w:ascii="Verdana" w:hAnsi="Verdana" w:cs="Calibri"/>
                <w:color w:val="000000"/>
              </w:rPr>
              <w:t>do SP52</w:t>
            </w: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hAnsi="Verdana" w:cs="Arial"/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hAnsi="Verdana" w:cs="Arial"/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Kołdra obciążeniowa do SP52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Huśtawka terapeutyczna do SP52</w:t>
            </w:r>
          </w:p>
          <w:p w:rsidR="00B066E1" w:rsidRPr="006E6792" w:rsidRDefault="00B066E1" w:rsidP="00B066E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371CB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371CB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022BC8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022BC8">
              <w:rPr>
                <w:rFonts w:ascii="Verdana" w:hAnsi="Verdana" w:cs="Calibri"/>
                <w:color w:val="000000"/>
              </w:rPr>
              <w:t>Zestaw do terapii SI do SP7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022BC8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022BC8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rolowania do SP7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SP7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3443C6">
              <w:rPr>
                <w:rFonts w:ascii="Verdana" w:hAnsi="Verdana" w:cs="Calibri"/>
                <w:color w:val="000000"/>
              </w:rPr>
              <w:t>Okrągły tunel</w:t>
            </w:r>
            <w:r>
              <w:rPr>
                <w:rFonts w:ascii="Verdana" w:hAnsi="Verdana" w:cs="Calibri"/>
                <w:color w:val="000000"/>
              </w:rPr>
              <w:t xml:space="preserve"> do SP7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3443C6" w:rsidRDefault="00B066E1" w:rsidP="00B066E1">
            <w:pPr>
              <w:spacing w:after="0" w:line="240" w:lineRule="auto"/>
              <w:rPr>
                <w:rFonts w:ascii="Verdana" w:hAnsi="Verdana" w:cs="Calibr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3443C6" w:rsidRDefault="00B066E1" w:rsidP="00B066E1">
            <w:pPr>
              <w:spacing w:after="0" w:line="240" w:lineRule="auto"/>
              <w:rPr>
                <w:rFonts w:ascii="Verdana" w:hAnsi="Verdana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SP14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734EB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734EB">
              <w:rPr>
                <w:rFonts w:ascii="Verdana" w:hAnsi="Verdana" w:cs="Calibri"/>
                <w:color w:val="000000"/>
              </w:rPr>
              <w:t>Hamak do SP14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C52583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C52583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Domek do wyciszenia do SP21</w:t>
            </w:r>
          </w:p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piankowy do SP37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Koc obciążeniowy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Tunel sensoryczny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02BF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702BF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bookmarkStart w:id="1" w:name="_Hlk223353815"/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022BC8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022BC8">
              <w:rPr>
                <w:rFonts w:ascii="Verdana" w:hAnsi="Verdana" w:cs="Calibri"/>
                <w:color w:val="000000"/>
              </w:rPr>
              <w:t xml:space="preserve">Konstrukcja do terapii integracji </w:t>
            </w:r>
            <w:r w:rsidRPr="00022BC8">
              <w:rPr>
                <w:rFonts w:ascii="Verdana" w:hAnsi="Verdana" w:cs="Calibri"/>
                <w:color w:val="000000"/>
              </w:rPr>
              <w:lastRenderedPageBreak/>
              <w:t>sensorycznej 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bookmarkEnd w:id="1"/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Materac do kabiny SI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Siatka do wspinaczki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Wisząca piłka do terapii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Platforma podwieszana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Huśtawka nożna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25165" w:rsidRDefault="00B066E1" w:rsidP="00B066E1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25165" w:rsidRDefault="00B066E1" w:rsidP="00B066E1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Huśtawka wałek do SP42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/>
              </w:rPr>
              <w:t>Materac piankowy do SP51 w ZSP4</w:t>
            </w:r>
            <w:r w:rsidRPr="00564B49">
              <w:rPr>
                <w:rFonts w:ascii="Verdana" w:hAnsi="Verdana"/>
              </w:rPr>
              <w:tab/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VIII LO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>Materac do VIIILO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564B49" w:rsidRDefault="00B066E1" w:rsidP="00B066E1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Tunel sensoryczny do SP48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A14B2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Domek sensoryczny do SP15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506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506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564B49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B066E1" w:rsidRPr="006E6792" w:rsidTr="00162FC8">
        <w:trPr>
          <w:gridAfter w:val="2"/>
          <w:wAfter w:w="32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Kącik sensoryczny do SP15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506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950692" w:rsidRDefault="00B066E1" w:rsidP="00B066E1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</w:tbl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946157" w:rsidRPr="00E27DE4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</w:t>
      </w:r>
      <w:r w:rsidR="00E27DE4" w:rsidRPr="00E27DE4">
        <w:rPr>
          <w:rFonts w:ascii="Verdana" w:eastAsia="Calibri" w:hAnsi="Verdana" w:cs="Verdana"/>
          <w:b/>
          <w:color w:val="000000" w:themeColor="text1"/>
        </w:rPr>
        <w:t> </w:t>
      </w:r>
      <w:r w:rsidRPr="00E27DE4">
        <w:rPr>
          <w:rFonts w:ascii="Verdana" w:eastAsia="Calibri" w:hAnsi="Verdana" w:cs="Verdana"/>
          <w:b/>
          <w:color w:val="000000" w:themeColor="text1"/>
        </w:rPr>
        <w:t>Szczegółowym Opisie Przedmiotu Zamówienia, stanowiącym załącznik nr 1 do SWZ.</w:t>
      </w:r>
    </w:p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Default="00873833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 w:rsidR="00946157"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70831" w:rsidRPr="00F70831" w:rsidRDefault="00F70831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Pr="00F70831" w:rsidRDefault="00873833" w:rsidP="00873833">
      <w:pPr>
        <w:numPr>
          <w:ilvl w:val="0"/>
          <w:numId w:val="2"/>
        </w:numPr>
        <w:tabs>
          <w:tab w:val="num" w:pos="0"/>
          <w:tab w:val="left" w:pos="284"/>
          <w:tab w:val="left" w:pos="1134"/>
          <w:tab w:val="left" w:pos="2977"/>
        </w:tabs>
        <w:spacing w:after="120" w:line="276" w:lineRule="auto"/>
        <w:ind w:left="284" w:hanging="284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Arial"/>
          <w:bCs/>
        </w:rPr>
        <w:t>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Verdana"/>
          <w:b/>
        </w:rPr>
        <w:t>W</w:t>
      </w:r>
      <w:r w:rsidRPr="00F70831">
        <w:rPr>
          <w:rFonts w:ascii="Verdana" w:eastAsia="Calibri" w:hAnsi="Verdana" w:cs="Arial"/>
          <w:b/>
        </w:rPr>
        <w:t xml:space="preserve">arunki płatności </w:t>
      </w:r>
      <w:r w:rsidRPr="00F70831">
        <w:rPr>
          <w:rFonts w:ascii="Verdana" w:eastAsia="Calibri" w:hAnsi="Verdana" w:cs="Verdana"/>
        </w:rPr>
        <w:t xml:space="preserve">– zgodne z zapisami przedstawionymi w specyfikacji warunków zamówienia. </w:t>
      </w:r>
    </w:p>
    <w:p w:rsidR="00873833" w:rsidRPr="00F70831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2"/>
          <w:u w:val="single"/>
          <w:lang w:eastAsia="ar-SA"/>
        </w:rPr>
      </w:pPr>
      <w:r w:rsidRPr="00F70831">
        <w:rPr>
          <w:rFonts w:ascii="Verdana" w:eastAsia="Times New Roman" w:hAnsi="Verdana" w:cs="Verdana"/>
          <w:kern w:val="2"/>
          <w:lang w:eastAsia="ar-SA"/>
        </w:rPr>
        <w:lastRenderedPageBreak/>
        <w:t>Oferowany zakres dostaw przewidzianych do wykonania jest zgodny z zakresem objętym specyfikacją warunków zamówienia.</w:t>
      </w:r>
    </w:p>
    <w:p w:rsidR="001F203C" w:rsidRPr="00E27DE4" w:rsidRDefault="00873833" w:rsidP="00E27DE4">
      <w:pPr>
        <w:spacing w:line="276" w:lineRule="auto"/>
        <w:ind w:left="284" w:hanging="284"/>
        <w:rPr>
          <w:rFonts w:ascii="Verdana" w:hAnsi="Verdana"/>
          <w:color w:val="000000" w:themeColor="text1"/>
        </w:rPr>
      </w:pPr>
      <w:r w:rsidRPr="00E27DE4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>3.</w:t>
      </w:r>
      <w:r w:rsidR="001F203C" w:rsidRPr="00E27DE4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 xml:space="preserve"> </w:t>
      </w:r>
      <w:r w:rsidR="009551B4" w:rsidRPr="00E27DE4">
        <w:rPr>
          <w:rFonts w:ascii="Verdana" w:hAnsi="Verdana" w:cs="Verdana"/>
          <w:b/>
          <w:color w:val="000000" w:themeColor="text1"/>
        </w:rPr>
        <w:t>UWAGA! W terminie do 3 dni</w:t>
      </w:r>
      <w:r w:rsidR="009551B4" w:rsidRPr="00E27DE4">
        <w:rPr>
          <w:rFonts w:ascii="Verdana" w:hAnsi="Verdana" w:cs="Verdana"/>
          <w:color w:val="000000" w:themeColor="text1"/>
        </w:rPr>
        <w:t xml:space="preserve"> od daty wyboru najkorzystniejszej oferty, wybrany Wykonawca </w:t>
      </w:r>
      <w:r w:rsidR="009551B4" w:rsidRPr="00E27DE4">
        <w:rPr>
          <w:rFonts w:ascii="Verdana" w:hAnsi="Verdana" w:cs="Verdana"/>
          <w:b/>
          <w:color w:val="000000" w:themeColor="text1"/>
        </w:rPr>
        <w:t>przekaże Zamawiającemu szczegółowy wykaz produktów stanowiących przedmiot umowy, uwzględniający ceny jednostkowe netto, ceny całkowite netto (cena jednostkowa netto x ilość szt.),  stawki % zastosowanego podatku VAT, kwoty podatku VAT w zł oraz ceny całkowite brutto dla wszystkich elementów zamówienia.</w:t>
      </w:r>
    </w:p>
    <w:p w:rsidR="00873833" w:rsidRPr="00F70831" w:rsidRDefault="001F203C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eastAsia="ar-SA"/>
        </w:rPr>
      </w:pPr>
      <w:r w:rsidRPr="00E27DE4">
        <w:rPr>
          <w:rFonts w:ascii="Verdana" w:eastAsia="Times New Roman" w:hAnsi="Verdana" w:cs="Times New Roman"/>
          <w:kern w:val="2"/>
          <w:lang w:eastAsia="ar-SA"/>
        </w:rPr>
        <w:t>4</w:t>
      </w:r>
      <w:r>
        <w:rPr>
          <w:rFonts w:ascii="Verdana" w:eastAsia="Times New Roman" w:hAnsi="Verdana" w:cs="Times New Roman"/>
          <w:b/>
          <w:kern w:val="2"/>
          <w:lang w:eastAsia="ar-SA"/>
        </w:rPr>
        <w:t xml:space="preserve">.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W załączeniu składamy oświadczenie wymagane art. 117 ust. 4 Pzp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dotyczy oferty wspólnej, składanej przez konsorcjum lub spółkę cywilną*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>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F7083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F70831">
        <w:rPr>
          <w:rFonts w:ascii="Verdana" w:eastAsia="Times New Roman" w:hAnsi="Verdana" w:cs="Times New Roman"/>
          <w:kern w:val="2"/>
          <w:lang w:eastAsia="ar-SA"/>
        </w:rPr>
        <w:t xml:space="preserve"> - skreślić, jeśli nie dotyczy.</w:t>
      </w:r>
    </w:p>
    <w:p w:rsidR="00873833" w:rsidRPr="00F70831" w:rsidRDefault="001F203C" w:rsidP="00F70831">
      <w:pPr>
        <w:suppressAutoHyphens/>
        <w:snapToGrid w:val="0"/>
        <w:spacing w:after="120" w:line="276" w:lineRule="auto"/>
        <w:ind w:left="284" w:hanging="284"/>
        <w:contextualSpacing/>
        <w:rPr>
          <w:rFonts w:ascii="Verdana" w:eastAsia="Calibri" w:hAnsi="Verdana" w:cs="Times New Roman"/>
        </w:rPr>
      </w:pPr>
      <w:r>
        <w:rPr>
          <w:rFonts w:ascii="Verdana" w:eastAsia="Times New Roman" w:hAnsi="Verdana" w:cs="Verdana"/>
          <w:bCs/>
          <w:kern w:val="2"/>
          <w:lang w:eastAsia="ar-SA"/>
        </w:rPr>
        <w:t>5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.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ab/>
        <w:t>Przekazujemy w załączeniu stosowne oświadczenia potwierdzające brak podstaw wykluczenia z postępowania na podstawie art. 108 ust. 1 ustawy Pzp (punkt 13.1. SWZ), art. 109 ust. 1 ustawy Pzp (punkt 13.2. SWZ)</w:t>
      </w:r>
      <w:r w:rsidR="00873833" w:rsidRPr="00F70831">
        <w:rPr>
          <w:rFonts w:ascii="Verdana" w:eastAsia="Times New Roman" w:hAnsi="Verdana" w:cs="Verdana"/>
          <w:b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oraz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art. 7 ust. 1 ustawy </w:t>
      </w:r>
      <w:r w:rsidR="00873833" w:rsidRPr="00F70831">
        <w:rPr>
          <w:rFonts w:ascii="Verdana" w:eastAsia="Times New Roman" w:hAnsi="Verdana" w:cs="Arial"/>
          <w:kern w:val="2"/>
          <w:lang w:eastAsia="ar-SA"/>
        </w:rPr>
        <w:t xml:space="preserve">z dnia 13 kwietnia 2022 r. o szczególnych rozwiązaniach w zakresie przeciwdziałania wspieraniu agresji na Ukrainę oraz służących ochronie bezpieczeństwa narodowego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– </w:t>
      </w:r>
      <w:r w:rsidR="00873833" w:rsidRPr="00F70831">
        <w:rPr>
          <w:rFonts w:ascii="Verdana" w:eastAsia="Calibri" w:hAnsi="Verdana" w:cs="Times New Roman"/>
          <w:bCs/>
          <w:kern w:val="2"/>
          <w:lang w:eastAsia="ar-SA"/>
        </w:rPr>
        <w:t>Dz. U. z 2025 r. poz. 514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– (punkt 13.3. SWZ)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sporządzone:</w:t>
      </w:r>
      <w:r w:rsidR="00F70831" w:rsidRPr="00F70831">
        <w:rPr>
          <w:rFonts w:ascii="Verdana" w:eastAsia="Times New Roman" w:hAnsi="Verdana" w:cs="Verdana"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w formie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kwalifikowanym podpisem elektronicznym)</w:t>
      </w:r>
      <w:r w:rsidR="00F70831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lub w postaci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podpisem zaufanym lub podpisem osobistym)</w:t>
      </w:r>
    </w:p>
    <w:p w:rsidR="00873833" w:rsidRPr="00F70831" w:rsidRDefault="00873833" w:rsidP="00873833">
      <w:pPr>
        <w:spacing w:after="120" w:line="276" w:lineRule="auto"/>
        <w:ind w:left="284"/>
        <w:rPr>
          <w:rFonts w:ascii="Verdana" w:eastAsia="Arial Unicode MS" w:hAnsi="Verdana" w:cs="Arial Unicode MS"/>
          <w:kern w:val="2"/>
          <w:lang w:eastAsia="ar-SA"/>
        </w:rPr>
      </w:pPr>
      <w:r w:rsidRPr="00F70831">
        <w:rPr>
          <w:rFonts w:ascii="Verdana" w:eastAsia="Arial Unicode MS" w:hAnsi="Verdana" w:cs="Verdana"/>
          <w:b/>
          <w:bCs/>
          <w:kern w:val="2"/>
          <w:lang w:eastAsia="ar-SA"/>
        </w:rPr>
        <w:t>zgodnie ze wzorem stanowiącym załącznik nr 4 do SWZ oraz podpisane odpowiednio przez: wykonawcę składającego ofertę*, każdego ze wspólników – w przypadku składania oferty wspólnej (konsorcjum, spółka cywilna)*.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NewRomanPSMT" w:hAnsi="Verdana" w:cs="TimesNewRomanPSMT"/>
          <w:kern w:val="2"/>
          <w:lang w:eastAsia="ar-SA"/>
        </w:rPr>
      </w:pPr>
      <w:r w:rsidRPr="00F7083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F70831">
        <w:rPr>
          <w:rFonts w:ascii="Verdana" w:eastAsia="TimesNewRomanPSMT" w:hAnsi="Verdana" w:cs="TimesNewRomanPSMT"/>
          <w:kern w:val="2"/>
          <w:lang w:eastAsia="ar-SA"/>
        </w:rPr>
        <w:t xml:space="preserve"> niepotrzebne skreślić</w:t>
      </w:r>
    </w:p>
    <w:p w:rsidR="00873833" w:rsidRPr="00F70831" w:rsidRDefault="001F203C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val="x-none" w:eastAsia="ar-SA"/>
        </w:rPr>
      </w:pPr>
      <w:r>
        <w:rPr>
          <w:rFonts w:ascii="Verdana" w:eastAsia="Times New Roman" w:hAnsi="Verdana" w:cs="Times New Roman"/>
          <w:kern w:val="2"/>
          <w:lang w:eastAsia="ar-SA"/>
        </w:rPr>
        <w:t>6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>. Oświadczamy, że zapoznaliśmy się z SWZ i nie wnosimy do niej zastrzeżeń oraz zdobyliśmy konieczne informacje potrzebne do właściwego wykonania zamówienia.</w:t>
      </w:r>
    </w:p>
    <w:p w:rsidR="00873833" w:rsidRPr="00F70831" w:rsidRDefault="001F203C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7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>. Oświadczamy, że uważamy się za związanych niniejszą ofertą przez okres wskazany w SWZ.</w:t>
      </w:r>
    </w:p>
    <w:p w:rsidR="00873833" w:rsidRPr="00F70831" w:rsidRDefault="001F203C" w:rsidP="00873833">
      <w:pPr>
        <w:tabs>
          <w:tab w:val="left" w:pos="-31680"/>
          <w:tab w:val="left" w:pos="284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120" w:after="12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8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. Oświadczamy, że zawarty w 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SWZ 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projekt umowy został przez nas zaakceptowany i zobowiązujemy się, w przypadku wybrania naszej oferty, do zawarcia umowy na wyżej wymienionych warunkach w miejscu i terminie wyznaczonym przez zamawiającego.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lastRenderedPageBreak/>
        <w:t xml:space="preserve">W przypadku wybrania naszej oferty niezwłocznie przekażemy zamawiającemu dokumenty i informacje niezbędne do uzupełnienia umowy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w sprawie niniejszego zamówienia publicznego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oraz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umowy powierzenia przetwarzania danych osobowych.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W przypadku wybrania naszej oferty niezwłocznie przekażemy zamawiającemu informacje niezbędne do uzupełnienia umowy: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  oświadczenie wykonawcy, czy jest czynnym podatnikiem w podatku od towarów i usług VAT;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  nazwę i adres Urzędu Skarbowego, w którym zgłoszony jest rachunek bankowy wykonawcy;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8" w:hanging="284"/>
        <w:rPr>
          <w:rFonts w:ascii="Verdana" w:eastAsia="Times New Roman" w:hAnsi="Verdana" w:cs="Times New Roman"/>
          <w:kern w:val="2"/>
          <w:lang w:val="x-none" w:eastAsia="ar-SA"/>
        </w:rPr>
      </w:pPr>
      <w:r w:rsidRPr="00F70831">
        <w:rPr>
          <w:rFonts w:ascii="Verdana" w:eastAsia="Times New Roman" w:hAnsi="Verdana" w:cs="Times New Roman"/>
          <w:kern w:val="2"/>
          <w:lang w:val="x-none" w:eastAsia="ar-SA"/>
        </w:rPr>
        <w:t>-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ab/>
        <w:t>imiona i nazwiska osób</w:t>
      </w:r>
      <w:r w:rsidRPr="00F70831">
        <w:rPr>
          <w:rFonts w:ascii="Verdana" w:eastAsia="TimesNewRomanPSMT" w:hAnsi="Verdana" w:cs="Verdana"/>
          <w:kern w:val="2"/>
          <w:lang w:val="x-none" w:eastAsia="ar-SA"/>
        </w:rPr>
        <w:t xml:space="preserve">, które będą podpisywać umowę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oraz pełnioną funkcję wynikającą z dokumentu potwierdzającego status prawny wykonawcy, np. odpisu z właściwego rejestru lub z centralnej ewidencji i informacji o działalności gospodarczej, lub pełnomocnictwa;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ab/>
        <w:t>inne dane adresowe niezbędne do kontaktu.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Umowa zostanie sporządzona i podpisana w postaci papierowej.</w:t>
      </w:r>
    </w:p>
    <w:p w:rsidR="00873833" w:rsidRPr="00EE2B11" w:rsidRDefault="001F203C" w:rsidP="00873833">
      <w:pPr>
        <w:tabs>
          <w:tab w:val="left" w:pos="284"/>
          <w:tab w:val="left" w:pos="16698"/>
        </w:tabs>
        <w:suppressAutoHyphens/>
        <w:snapToGrid w:val="0"/>
        <w:spacing w:before="240" w:after="0" w:line="276" w:lineRule="auto"/>
        <w:ind w:left="284" w:hanging="284"/>
        <w:rPr>
          <w:rFonts w:ascii="Verdana" w:eastAsia="Times New Roman" w:hAnsi="Verdana" w:cs="Times New Roman"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9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ab/>
        <w:t>Zgodnie art. 462 ust. 2 ustawy Prawo zamówień publicznych, informujemy, że:</w:t>
      </w:r>
    </w:p>
    <w:p w:rsidR="00873833" w:rsidRPr="00EE2B11" w:rsidRDefault="00873833" w:rsidP="00873833">
      <w:pPr>
        <w:spacing w:after="120" w:line="276" w:lineRule="auto"/>
        <w:ind w:left="284"/>
        <w:rPr>
          <w:rFonts w:ascii="Calibri" w:eastAsia="Calibri" w:hAnsi="Calibri" w:cs="Times New Roman"/>
        </w:rPr>
      </w:pPr>
      <w:r w:rsidRPr="00EE2B11">
        <w:rPr>
          <w:rFonts w:ascii="Verdana" w:eastAsia="Calibri" w:hAnsi="Verdana" w:cs="Verdana"/>
          <w:bCs/>
        </w:rPr>
        <w:t xml:space="preserve">1) </w:t>
      </w:r>
      <w:r w:rsidRPr="00EE2B11">
        <w:rPr>
          <w:rFonts w:ascii="Verdana" w:eastAsia="Calibri" w:hAnsi="Verdana" w:cs="Times New Roman"/>
          <w:b/>
        </w:rPr>
        <w:t>w zakresie</w:t>
      </w:r>
      <w:r w:rsidRPr="00EE2B11">
        <w:rPr>
          <w:rFonts w:ascii="Verdana" w:eastAsia="Calibri" w:hAnsi="Verdana" w:cs="Times New Roman"/>
        </w:rPr>
        <w:t xml:space="preserve"> </w:t>
      </w:r>
      <w:r w:rsidRPr="00EE2B11">
        <w:rPr>
          <w:rFonts w:ascii="Verdana" w:eastAsia="Calibri" w:hAnsi="Verdana" w:cs="Verdana"/>
          <w:b/>
          <w:bCs/>
        </w:rPr>
        <w:t>części ___</w:t>
      </w:r>
      <w:r w:rsidRPr="00EE2B11">
        <w:rPr>
          <w:rFonts w:ascii="Verdana" w:eastAsia="Calibri" w:hAnsi="Verdana" w:cs="Verdana"/>
          <w:b/>
        </w:rPr>
        <w:t>**</w:t>
      </w:r>
      <w:r w:rsidRPr="00EE2B11">
        <w:rPr>
          <w:rFonts w:ascii="Verdana" w:eastAsia="Calibri" w:hAnsi="Verdana" w:cs="Verdana"/>
        </w:rPr>
        <w:t>:</w:t>
      </w:r>
    </w:p>
    <w:p w:rsidR="00873833" w:rsidRPr="00EE2B11" w:rsidRDefault="00873833" w:rsidP="00873833">
      <w:pPr>
        <w:tabs>
          <w:tab w:val="left" w:pos="851"/>
          <w:tab w:val="left" w:pos="16756"/>
        </w:tabs>
        <w:suppressAutoHyphens/>
        <w:snapToGrid w:val="0"/>
        <w:spacing w:after="113" w:line="276" w:lineRule="auto"/>
        <w:ind w:left="851" w:hanging="284"/>
        <w:rPr>
          <w:rFonts w:ascii="Verdana" w:eastAsia="Times New Roman" w:hAnsi="Verdana" w:cs="Times New Roman"/>
          <w:bCs/>
          <w:kern w:val="2"/>
          <w:lang w:eastAsia="ar-SA"/>
        </w:rPr>
      </w:pPr>
      <w:r w:rsidRPr="00EE2B1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EE2B11">
        <w:rPr>
          <w:rFonts w:ascii="Verdana" w:eastAsia="Times New Roman" w:hAnsi="Verdana" w:cs="Times New Roman"/>
          <w:kern w:val="2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2"/>
          <w:lang w:eastAsia="ar-SA"/>
        </w:rPr>
        <w:t>zamierzamy powierzyć podwykonawcom wykonanie następujących części zamówienia: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a)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b)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12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851"/>
        </w:tabs>
        <w:suppressAutoHyphens/>
        <w:snapToGrid w:val="0"/>
        <w:spacing w:after="120" w:line="276" w:lineRule="auto"/>
        <w:ind w:left="851" w:hanging="284"/>
        <w:rPr>
          <w:rFonts w:ascii="Verdana" w:eastAsia="TimesNewRomanPSMT" w:hAnsi="Verdana" w:cs="TimesNewRomanPSMT"/>
          <w:b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*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> 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nie zamierzamy powierzyć podwykonawcom wykonania żadnej części zamówienia</w:t>
      </w:r>
      <w:r w:rsidRPr="00EE2B11">
        <w:rPr>
          <w:rFonts w:ascii="Verdana" w:eastAsia="TimesNewRomanPSMT" w:hAnsi="Verdana" w:cs="TimesNewRomanPSMT"/>
          <w:b/>
          <w:kern w:val="1"/>
          <w:lang w:eastAsia="ar-SA"/>
        </w:rPr>
        <w:t>.</w:t>
      </w:r>
    </w:p>
    <w:p w:rsidR="00873833" w:rsidRPr="00EE2B11" w:rsidRDefault="00873833" w:rsidP="00873833">
      <w:pPr>
        <w:suppressAutoHyphens/>
        <w:snapToGrid w:val="0"/>
        <w:spacing w:after="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TimesNewRomanPSMT"/>
          <w:kern w:val="2"/>
          <w:lang w:eastAsia="ar-SA"/>
        </w:rPr>
        <w:t xml:space="preserve"> - skreślić, jeżeli nie dotyczy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  <w:b/>
          <w:bCs/>
        </w:rPr>
        <w:t xml:space="preserve">Uwaga: </w:t>
      </w:r>
      <w:r w:rsidRPr="00EE2B11">
        <w:rPr>
          <w:rFonts w:ascii="Verdana" w:eastAsia="Calibri" w:hAnsi="Verdana" w:cs="Times New Roman"/>
        </w:rPr>
        <w:t xml:space="preserve"> 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</w:rPr>
        <w:t xml:space="preserve">Jeżeli wykonawca składa ofertę na więcej niż jedną część zamówienia, a podwykonawcy są różni dla każdej z tych części, wykonawca musi powielić </w:t>
      </w:r>
      <w:r w:rsidRPr="00EE2B11">
        <w:rPr>
          <w:rFonts w:ascii="Verdana" w:eastAsia="Calibri" w:hAnsi="Verdana" w:cs="Times New Roman"/>
        </w:rPr>
        <w:lastRenderedPageBreak/>
        <w:t>i wypełnić informację o podwykonawcach, której wzór stanowi pkt 12.1 Formularza Ofertowego tyle razy, na ile części składana jest oferta.</w:t>
      </w:r>
    </w:p>
    <w:p w:rsidR="00873833" w:rsidRPr="00EE2B11" w:rsidRDefault="00873833" w:rsidP="00873833">
      <w:pPr>
        <w:tabs>
          <w:tab w:val="left" w:pos="16698"/>
        </w:tabs>
        <w:suppressAutoHyphens/>
        <w:snapToGrid w:val="0"/>
        <w:spacing w:before="120" w:after="0" w:line="276" w:lineRule="auto"/>
        <w:ind w:left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 xml:space="preserve">Jednokrotne wskazanie podwykonawców dla więcej niż jednej części zamówienia możliwe jest tylko w przypadku wskazania tych samych podwykonawców. </w:t>
      </w:r>
    </w:p>
    <w:p w:rsidR="00873833" w:rsidRPr="00EE2B11" w:rsidRDefault="001F203C" w:rsidP="00873833">
      <w:pPr>
        <w:tabs>
          <w:tab w:val="left" w:pos="284"/>
          <w:tab w:val="left" w:pos="16756"/>
        </w:tabs>
        <w:suppressAutoHyphens/>
        <w:snapToGrid w:val="0"/>
        <w:spacing w:before="120" w:after="120" w:line="276" w:lineRule="auto"/>
        <w:ind w:left="283" w:hanging="283"/>
        <w:rPr>
          <w:rFonts w:ascii="Verdana" w:eastAsia="Times New Roman" w:hAnsi="Verdana" w:cs="Arial"/>
          <w:bCs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10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 O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świadczamy,</w:t>
      </w:r>
      <w:r w:rsidR="00873833" w:rsidRPr="00EE2B11">
        <w:rPr>
          <w:rFonts w:ascii="Verdana" w:eastAsia="Times New Roman" w:hAnsi="Verdana" w:cs="Arial"/>
          <w:b/>
          <w:bCs/>
          <w:kern w:val="1"/>
          <w:lang w:eastAsia="ar-SA"/>
        </w:rPr>
        <w:t xml:space="preserve"> 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że jesteśmy mikroprzedsiębiorstwem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małym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średnim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dużym przedsiębiorcą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 xml:space="preserve">, 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>przedsiębiorcą prowadzącym jednoosobową działalność gospodarczą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 xml:space="preserve">. 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Mikroprzedsiębiorstwo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10 osób i którego roczny obrót lub roczna suma bilansowa nie przekracza 2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before="240"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Małe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Średnie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kern w:val="1"/>
          <w:lang w:eastAsia="ar-SA"/>
        </w:rPr>
        <w:t>/Pojęcia zaczerpnięte z zaleceń Komisji Unii Europejskiej z dnia 6 maja 2003 r. dot. definicji mikroprzedsiębiorstw oraz małych i średnich przedsiębiorstw (Dz. U. L 124 z 20.5.2003, s. 36)./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 w:hanging="227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ab/>
        <w:t>Duży przedsiębiorca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przedsiębiorca niebędący mikroprzedsiębiorcą, małym przedsiębiorcą ani średnim przedsiębiorcą.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EE2B11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873833" w:rsidRPr="00EE2B11" w:rsidRDefault="00873833" w:rsidP="00873833">
      <w:pPr>
        <w:suppressAutoHyphens/>
        <w:snapToGrid w:val="0"/>
        <w:spacing w:after="240" w:line="276" w:lineRule="auto"/>
        <w:ind w:left="284"/>
        <w:rPr>
          <w:rFonts w:ascii="Verdana" w:eastAsia="TimesNewRomanPSMT" w:hAnsi="Verdana" w:cs="Verdana"/>
          <w:kern w:val="2"/>
          <w:lang w:eastAsia="ar-SA"/>
        </w:rPr>
      </w:pPr>
      <w:r w:rsidRPr="00EE2B11">
        <w:rPr>
          <w:rFonts w:ascii="Verdana" w:eastAsia="TimesNewRomanPSMT" w:hAnsi="Verdana" w:cs="Verdana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Verdana"/>
          <w:kern w:val="2"/>
          <w:lang w:eastAsia="ar-SA"/>
        </w:rPr>
        <w:t xml:space="preserve"> niepotrzebne skreślić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złożyć ww. oświadczenie.</w:t>
      </w:r>
    </w:p>
    <w:p w:rsidR="00873833" w:rsidRPr="00EE2B11" w:rsidRDefault="00873833" w:rsidP="00873833">
      <w:pPr>
        <w:tabs>
          <w:tab w:val="left" w:pos="284"/>
          <w:tab w:val="left" w:pos="16756"/>
        </w:tabs>
        <w:spacing w:before="240" w:after="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1F203C">
        <w:rPr>
          <w:rFonts w:ascii="Verdana" w:eastAsia="Calibri" w:hAnsi="Verdana" w:cs="Times New Roman"/>
        </w:rPr>
        <w:t>1</w:t>
      </w:r>
      <w:r w:rsidRPr="00EE2B11">
        <w:rPr>
          <w:rFonts w:ascii="Verdana" w:eastAsia="Calibri" w:hAnsi="Verdana" w:cs="Times New Roman"/>
        </w:rPr>
        <w:t xml:space="preserve">. </w:t>
      </w:r>
      <w:r w:rsidRPr="00EE2B11">
        <w:rPr>
          <w:rFonts w:ascii="Verdana" w:eastAsia="Calibri" w:hAnsi="Verdana" w:cs="Tahoma"/>
        </w:rPr>
        <w:t>Podajemy adres strony internetowej, na której</w:t>
      </w:r>
      <w:r w:rsidRPr="00EE2B11">
        <w:rPr>
          <w:rFonts w:ascii="Verdana" w:eastAsia="Calibri" w:hAnsi="Verdana" w:cs="Arial"/>
        </w:rPr>
        <w:t xml:space="preserve"> są dostępne w formie elektronicznej: </w:t>
      </w:r>
      <w:r w:rsidRPr="00EE2B11">
        <w:rPr>
          <w:rFonts w:ascii="Verdana" w:eastAsia="Calibri" w:hAnsi="Verdana" w:cs="Tahoma"/>
        </w:rPr>
        <w:t>odpis z właściwego rejestru lub z centralnej ewidencji i informacji o działalności gospodarczej: _____________________________</w:t>
      </w:r>
    </w:p>
    <w:p w:rsidR="00873833" w:rsidRPr="00EE2B11" w:rsidRDefault="00873833" w:rsidP="00873833">
      <w:pPr>
        <w:tabs>
          <w:tab w:val="left" w:pos="16756"/>
        </w:tabs>
        <w:spacing w:after="120" w:line="276" w:lineRule="auto"/>
        <w:ind w:left="284"/>
        <w:rPr>
          <w:rFonts w:ascii="Verdana" w:eastAsia="Calibri" w:hAnsi="Verdana" w:cs="Verdana"/>
        </w:rPr>
      </w:pPr>
      <w:r w:rsidRPr="00EE2B11">
        <w:rPr>
          <w:rFonts w:ascii="Verdana" w:eastAsia="Calibri" w:hAnsi="Verdana" w:cs="Tahoma"/>
        </w:rPr>
        <w:t xml:space="preserve">_____________________________________________________________                                                                                              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podać ww. adres.</w:t>
      </w:r>
    </w:p>
    <w:p w:rsidR="00873833" w:rsidRPr="00EE2B11" w:rsidRDefault="001F203C" w:rsidP="0087383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eastAsia="Calibri" w:hAnsi="Verdana" w:cs="Tahoma"/>
        </w:rPr>
      </w:pPr>
      <w:r>
        <w:rPr>
          <w:rFonts w:ascii="Verdana" w:eastAsia="Calibri" w:hAnsi="Verdana" w:cs="Times New Roman"/>
        </w:rPr>
        <w:t>12</w:t>
      </w:r>
      <w:r w:rsidR="00873833" w:rsidRPr="00EE2B11">
        <w:rPr>
          <w:rFonts w:ascii="Verdana" w:eastAsia="Calibri" w:hAnsi="Verdana" w:cs="Times New Roman"/>
        </w:rPr>
        <w:t>.</w:t>
      </w:r>
      <w:r w:rsidR="00873833" w:rsidRPr="00EE2B11">
        <w:rPr>
          <w:rFonts w:ascii="Verdana" w:eastAsia="Calibri" w:hAnsi="Verdana" w:cs="Times New Roman"/>
        </w:rPr>
        <w:tab/>
      </w:r>
      <w:r w:rsidR="00873833" w:rsidRPr="00EE2B11">
        <w:rPr>
          <w:rFonts w:ascii="Verdana" w:eastAsia="Calibri" w:hAnsi="Verdana" w:cs="Tahoma"/>
        </w:rPr>
        <w:t xml:space="preserve">Oświadczamy, że wypełniliśmy obowiązki informacyjne przewidziane w art. 13 lub art. 14 RODO wobec osób fizycznych, od których dane osobowe </w:t>
      </w:r>
      <w:r w:rsidR="00873833" w:rsidRPr="00EE2B11">
        <w:rPr>
          <w:rFonts w:ascii="Verdana" w:eastAsia="Calibri" w:hAnsi="Verdana" w:cs="Tahoma"/>
        </w:rPr>
        <w:lastRenderedPageBreak/>
        <w:t>bezpośrednio lub pośrednio pozyskaliśmy w celu ubiegania się o udzielenie zamówienia publicznego w niniejszym postępowaniu.</w:t>
      </w:r>
      <w:r w:rsidR="00873833" w:rsidRPr="00EE2B11">
        <w:rPr>
          <w:rFonts w:ascii="Verdana" w:eastAsia="Calibri" w:hAnsi="Verdana" w:cs="Tahoma"/>
          <w:b/>
        </w:rPr>
        <w:t>*</w:t>
      </w:r>
    </w:p>
    <w:p w:rsidR="00873833" w:rsidRPr="00EE2B11" w:rsidRDefault="00873833" w:rsidP="0087383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</w:rPr>
      </w:pPr>
      <w:r w:rsidRPr="00EE2B11">
        <w:rPr>
          <w:rFonts w:ascii="Verdana" w:eastAsia="TimesNewRomanPSMT" w:hAnsi="Verdana" w:cs="TimesNewRomanPSMT"/>
          <w:b/>
        </w:rPr>
        <w:t>* </w:t>
      </w:r>
      <w:r w:rsidRPr="00EE2B11">
        <w:rPr>
          <w:rFonts w:ascii="Verdana" w:eastAsia="TimesNewRomanPSMT" w:hAnsi="Verdana" w:cs="TimesNewRomanPSMT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873833" w:rsidRPr="00EE2B11" w:rsidRDefault="00873833" w:rsidP="00873833">
      <w:pPr>
        <w:tabs>
          <w:tab w:val="left" w:pos="16756"/>
        </w:tabs>
        <w:spacing w:after="240" w:line="276" w:lineRule="auto"/>
        <w:ind w:left="425"/>
        <w:rPr>
          <w:rFonts w:ascii="Verdana" w:eastAsia="TimesNewRomanPSMT" w:hAnsi="Verdana" w:cs="TimesNewRomanPSMT"/>
        </w:rPr>
      </w:pPr>
      <w:r w:rsidRPr="00EE2B11">
        <w:rPr>
          <w:rFonts w:ascii="Verdana" w:eastAsia="Calibri" w:hAnsi="Verdana" w:cs="Tahoma"/>
        </w:rPr>
        <w:t>RODO</w:t>
      </w:r>
      <w:r w:rsidRPr="00EE2B11">
        <w:rPr>
          <w:rFonts w:ascii="Verdana" w:eastAsia="TimesNewRomanPSMT" w:hAnsi="Verdana" w:cs="TimesNewRomanPSMT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 </w:t>
      </w:r>
    </w:p>
    <w:p w:rsidR="00873833" w:rsidRPr="00EE2B11" w:rsidRDefault="00873833" w:rsidP="00873833">
      <w:pPr>
        <w:spacing w:before="120" w:after="0" w:line="240" w:lineRule="auto"/>
        <w:ind w:left="5103"/>
        <w:rPr>
          <w:rFonts w:ascii="Verdana" w:eastAsia="Calibri" w:hAnsi="Verdana" w:cs="Arial"/>
          <w:sz w:val="16"/>
          <w:szCs w:val="16"/>
        </w:rPr>
      </w:pPr>
      <w:r w:rsidRPr="00EE2B11">
        <w:rPr>
          <w:rFonts w:ascii="Verdana" w:eastAsia="Calibri" w:hAnsi="Verdana" w:cs="Arial"/>
          <w:sz w:val="16"/>
          <w:szCs w:val="16"/>
        </w:rPr>
        <w:t>______________________________________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Podpisy </w:t>
      </w:r>
      <w:r w:rsidRPr="00EE2B11">
        <w:rPr>
          <w:rFonts w:ascii="Verdana" w:eastAsia="Calibri" w:hAnsi="Verdana" w:cs="Arial"/>
          <w:iCs/>
          <w:sz w:val="18"/>
          <w:szCs w:val="18"/>
        </w:rPr>
        <w:t>w formie* lub postaci elektronicznej*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osób uprawnionych do składania oświadczeń woli </w:t>
      </w:r>
      <w:r w:rsidRPr="00EE2B11">
        <w:rPr>
          <w:rFonts w:ascii="Verdana" w:eastAsia="Calibri" w:hAnsi="Verdana" w:cs="Arial"/>
          <w:iCs/>
          <w:sz w:val="18"/>
          <w:szCs w:val="18"/>
        </w:rPr>
        <w:t>w imieniu wykonawcy</w:t>
      </w:r>
    </w:p>
    <w:sectPr w:rsidR="00873833" w:rsidRPr="00EE2B11" w:rsidSect="00D848E2">
      <w:headerReference w:type="default" r:id="rId7"/>
      <w:footerReference w:type="default" r:id="rId8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315" w:rsidRDefault="005C1315">
      <w:pPr>
        <w:spacing w:after="0" w:line="240" w:lineRule="auto"/>
      </w:pPr>
      <w:r>
        <w:separator/>
      </w:r>
    </w:p>
  </w:endnote>
  <w:endnote w:type="continuationSeparator" w:id="0">
    <w:p w:rsidR="005C1315" w:rsidRDefault="005C1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FA" w:rsidRDefault="002541FA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2541FA" w:rsidRPr="00C76F77" w:rsidRDefault="002541FA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IZ.271.15.2026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340B5">
      <w:rPr>
        <w:rFonts w:ascii="Verdana" w:hAnsi="Verdana"/>
        <w:bCs/>
        <w:noProof/>
        <w:sz w:val="16"/>
        <w:szCs w:val="16"/>
      </w:rPr>
      <w:t>18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340B5">
      <w:rPr>
        <w:rFonts w:ascii="Verdana" w:hAnsi="Verdana"/>
        <w:bCs/>
        <w:noProof/>
        <w:sz w:val="16"/>
        <w:szCs w:val="16"/>
      </w:rPr>
      <w:t>18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315" w:rsidRDefault="005C1315">
      <w:pPr>
        <w:spacing w:after="0" w:line="240" w:lineRule="auto"/>
      </w:pPr>
      <w:r>
        <w:separator/>
      </w:r>
    </w:p>
  </w:footnote>
  <w:footnote w:type="continuationSeparator" w:id="0">
    <w:p w:rsidR="005C1315" w:rsidRDefault="005C1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FA" w:rsidRPr="002E648F" w:rsidRDefault="002541FA" w:rsidP="00873833">
    <w:pPr>
      <w:suppressAutoHyphens/>
      <w:spacing w:after="0" w:line="240" w:lineRule="auto"/>
      <w:jc w:val="center"/>
      <w:rPr>
        <w:rFonts w:ascii="Times New Roman" w:eastAsia="Times New Roman" w:hAnsi="Times New Roman"/>
        <w:noProof/>
        <w:sz w:val="20"/>
        <w:szCs w:val="20"/>
        <w:lang w:eastAsia="zh-CN"/>
      </w:rPr>
    </w:pPr>
    <w:r w:rsidRPr="002E648F">
      <w:rPr>
        <w:rFonts w:ascii="Times New Roman" w:eastAsia="Times New Roman" w:hAnsi="Times New Roman"/>
        <w:noProof/>
        <w:sz w:val="20"/>
        <w:szCs w:val="20"/>
        <w:lang w:eastAsia="pl-PL"/>
      </w:rPr>
      <w:drawing>
        <wp:inline distT="0" distB="0" distL="0" distR="0">
          <wp:extent cx="5010150" cy="6858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41FA" w:rsidRPr="002E648F" w:rsidRDefault="002541FA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Tahoma"/>
        <w:sz w:val="16"/>
        <w:szCs w:val="16"/>
        <w:lang w:eastAsia="zh-CN"/>
      </w:rPr>
      <w:t xml:space="preserve">Projekty pn. „Szkoła możliwości” i „Razem poznajmy świat” </w:t>
    </w:r>
    <w:r w:rsidRPr="002E648F">
      <w:rPr>
        <w:rFonts w:ascii="Verdana" w:eastAsia="Times New Roman" w:hAnsi="Verdana" w:cs="Verdana"/>
        <w:sz w:val="16"/>
        <w:szCs w:val="16"/>
        <w:lang w:eastAsia="zh-CN"/>
      </w:rPr>
      <w:t xml:space="preserve"> są współfinansowane ze środków Unii Europejskiej</w:t>
    </w:r>
  </w:p>
  <w:p w:rsidR="002541FA" w:rsidRPr="002E648F" w:rsidRDefault="002541FA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Verdana"/>
        <w:sz w:val="16"/>
        <w:szCs w:val="16"/>
        <w:lang w:eastAsia="zh-CN"/>
      </w:rPr>
      <w:t>w ramach Europejskiego Funduszu Społecznego+</w:t>
    </w:r>
  </w:p>
  <w:p w:rsidR="002541FA" w:rsidRPr="00AB6788" w:rsidRDefault="002541FA" w:rsidP="00873833">
    <w:pPr>
      <w:spacing w:after="0"/>
      <w:jc w:val="center"/>
    </w:pPr>
    <w:r>
      <w:rPr>
        <w:rFonts w:ascii="Verdana" w:hAnsi="Verdana" w:cs="Arial"/>
        <w:bCs/>
        <w:sz w:val="18"/>
        <w:szCs w:val="18"/>
      </w:rP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pStyle w:val="WW-Domylni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" w15:restartNumberingAfterBreak="0">
    <w:nsid w:val="00000003"/>
    <w:multiLevelType w:val="multilevel"/>
    <w:tmpl w:val="32566CA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5302B8"/>
    <w:multiLevelType w:val="hybridMultilevel"/>
    <w:tmpl w:val="E83CE4BC"/>
    <w:lvl w:ilvl="0" w:tplc="FD12488E">
      <w:start w:val="1"/>
      <w:numFmt w:val="lowerLetter"/>
      <w:lvlText w:val="%1)"/>
      <w:lvlJc w:val="left"/>
      <w:pPr>
        <w:ind w:left="10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2011650C"/>
    <w:multiLevelType w:val="multilevel"/>
    <w:tmpl w:val="FD30B388"/>
    <w:lvl w:ilvl="0">
      <w:start w:val="1"/>
      <w:numFmt w:val="decimal"/>
      <w:pStyle w:val="WW-Domylni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93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35" w:hanging="14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8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5" w:hanging="252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840" w:hanging="2520"/>
      </w:pPr>
      <w:rPr>
        <w:rFonts w:hint="default"/>
        <w:b w:val="0"/>
      </w:rPr>
    </w:lvl>
  </w:abstractNum>
  <w:abstractNum w:abstractNumId="10" w15:restartNumberingAfterBreak="0">
    <w:nsid w:val="30277880"/>
    <w:multiLevelType w:val="multilevel"/>
    <w:tmpl w:val="4B741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71EDA"/>
    <w:multiLevelType w:val="multilevel"/>
    <w:tmpl w:val="A582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51AAC"/>
    <w:multiLevelType w:val="hybridMultilevel"/>
    <w:tmpl w:val="F244D5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49456EB"/>
    <w:multiLevelType w:val="hybridMultilevel"/>
    <w:tmpl w:val="215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F4423"/>
    <w:multiLevelType w:val="multilevel"/>
    <w:tmpl w:val="4CF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52907"/>
    <w:multiLevelType w:val="multilevel"/>
    <w:tmpl w:val="5818F55A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6" w15:restartNumberingAfterBreak="0">
    <w:nsid w:val="4A2F3136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674A6"/>
    <w:multiLevelType w:val="multilevel"/>
    <w:tmpl w:val="BA3A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E31F9B"/>
    <w:multiLevelType w:val="multilevel"/>
    <w:tmpl w:val="F7A4D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Lucida Sans Unicode" w:cs="Verdana" w:hint="default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</w:abstractNum>
  <w:abstractNum w:abstractNumId="19" w15:restartNumberingAfterBreak="0">
    <w:nsid w:val="67F84F81"/>
    <w:multiLevelType w:val="hybridMultilevel"/>
    <w:tmpl w:val="7B4A5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1" w15:restartNumberingAfterBreak="0">
    <w:nsid w:val="7B134A3A"/>
    <w:multiLevelType w:val="multilevel"/>
    <w:tmpl w:val="98F448C8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2" w15:restartNumberingAfterBreak="0">
    <w:nsid w:val="7BBD449D"/>
    <w:multiLevelType w:val="hybridMultilevel"/>
    <w:tmpl w:val="17F0D6A4"/>
    <w:lvl w:ilvl="0" w:tplc="7AE2D56A">
      <w:start w:val="1"/>
      <w:numFmt w:val="bullet"/>
      <w:pStyle w:val="Nagwek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0"/>
  </w:num>
  <w:num w:numId="5">
    <w:abstractNumId w:val="20"/>
  </w:num>
  <w:num w:numId="6">
    <w:abstractNumId w:val="15"/>
  </w:num>
  <w:num w:numId="7">
    <w:abstractNumId w:val="21"/>
  </w:num>
  <w:num w:numId="8">
    <w:abstractNumId w:val="12"/>
  </w:num>
  <w:num w:numId="9">
    <w:abstractNumId w:val="16"/>
  </w:num>
  <w:num w:numId="10">
    <w:abstractNumId w:val="8"/>
  </w:num>
  <w:num w:numId="11">
    <w:abstractNumId w:val="5"/>
  </w:num>
  <w:num w:numId="12">
    <w:abstractNumId w:val="2"/>
  </w:num>
  <w:num w:numId="13">
    <w:abstractNumId w:val="19"/>
  </w:num>
  <w:num w:numId="14">
    <w:abstractNumId w:val="13"/>
  </w:num>
  <w:num w:numId="15">
    <w:abstractNumId w:val="6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4"/>
  </w:num>
  <w:num w:numId="21">
    <w:abstractNumId w:val="14"/>
  </w:num>
  <w:num w:numId="22">
    <w:abstractNumId w:val="11"/>
  </w:num>
  <w:num w:numId="23">
    <w:abstractNumId w:val="10"/>
  </w:num>
  <w:num w:numId="2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9"/>
    <w:rsid w:val="00066174"/>
    <w:rsid w:val="001340F6"/>
    <w:rsid w:val="00162FC8"/>
    <w:rsid w:val="001F203C"/>
    <w:rsid w:val="0021087A"/>
    <w:rsid w:val="002541FA"/>
    <w:rsid w:val="003A05D2"/>
    <w:rsid w:val="003C1DAF"/>
    <w:rsid w:val="003D7DD4"/>
    <w:rsid w:val="003E295B"/>
    <w:rsid w:val="0047089D"/>
    <w:rsid w:val="005541C9"/>
    <w:rsid w:val="005C1315"/>
    <w:rsid w:val="005F4C89"/>
    <w:rsid w:val="006C63EC"/>
    <w:rsid w:val="00763001"/>
    <w:rsid w:val="007C4C55"/>
    <w:rsid w:val="007E6935"/>
    <w:rsid w:val="0082424A"/>
    <w:rsid w:val="00873833"/>
    <w:rsid w:val="00946157"/>
    <w:rsid w:val="009551B4"/>
    <w:rsid w:val="00A0476F"/>
    <w:rsid w:val="00A53E80"/>
    <w:rsid w:val="00B066E1"/>
    <w:rsid w:val="00B3768B"/>
    <w:rsid w:val="00B468DA"/>
    <w:rsid w:val="00BD18FB"/>
    <w:rsid w:val="00C93666"/>
    <w:rsid w:val="00C97326"/>
    <w:rsid w:val="00D340B5"/>
    <w:rsid w:val="00D848E2"/>
    <w:rsid w:val="00D93F68"/>
    <w:rsid w:val="00E06C44"/>
    <w:rsid w:val="00E27DE4"/>
    <w:rsid w:val="00E3520E"/>
    <w:rsid w:val="00EB27B7"/>
    <w:rsid w:val="00EE2B11"/>
    <w:rsid w:val="00F45F9B"/>
    <w:rsid w:val="00F70831"/>
    <w:rsid w:val="00F7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D17B"/>
  <w15:chartTrackingRefBased/>
  <w15:docId w15:val="{25187777-B317-4EDE-B1F9-0E69F10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3833"/>
    <w:pPr>
      <w:keepNext/>
      <w:numPr>
        <w:numId w:val="1"/>
      </w:numPr>
      <w:tabs>
        <w:tab w:val="left" w:pos="3261"/>
      </w:tabs>
      <w:suppressAutoHyphens/>
      <w:spacing w:after="0" w:line="240" w:lineRule="auto"/>
      <w:jc w:val="right"/>
      <w:outlineLvl w:val="0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873833"/>
    <w:pPr>
      <w:keepNext/>
      <w:suppressAutoHyphens/>
      <w:spacing w:after="0" w:line="240" w:lineRule="auto"/>
      <w:jc w:val="right"/>
      <w:outlineLvl w:val="1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873833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873833"/>
    <w:pPr>
      <w:keepNext/>
      <w:suppressAutoHyphens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3833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383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873833"/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87383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873833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73833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73833"/>
  </w:style>
  <w:style w:type="character" w:customStyle="1" w:styleId="object">
    <w:name w:val="object"/>
    <w:basedOn w:val="Domylnaczcionkaakapitu"/>
    <w:rsid w:val="00873833"/>
  </w:style>
  <w:style w:type="character" w:styleId="Pogrubienie">
    <w:name w:val="Strong"/>
    <w:uiPriority w:val="22"/>
    <w:qFormat/>
    <w:rsid w:val="00873833"/>
    <w:rPr>
      <w:b/>
      <w:bCs/>
    </w:rPr>
  </w:style>
  <w:style w:type="character" w:styleId="Uwydatnienie">
    <w:name w:val="Emphasis"/>
    <w:qFormat/>
    <w:rsid w:val="00873833"/>
    <w:rPr>
      <w:i/>
      <w:iCs/>
    </w:rPr>
  </w:style>
  <w:style w:type="character" w:styleId="Hipercze">
    <w:name w:val="Hyperlink"/>
    <w:rsid w:val="00873833"/>
    <w:rPr>
      <w:color w:val="0000FF"/>
      <w:u w:val="single"/>
    </w:rPr>
  </w:style>
  <w:style w:type="paragraph" w:customStyle="1" w:styleId="1">
    <w:name w:val="1."/>
    <w:basedOn w:val="Normalny"/>
    <w:qFormat/>
    <w:rsid w:val="0087383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73833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"/>
    <w:link w:val="Akapitzlist1"/>
    <w:uiPriority w:val="34"/>
    <w:qFormat/>
    <w:locked/>
    <w:rsid w:val="00873833"/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styleId="UyteHipercze">
    <w:name w:val="FollowedHyperlink"/>
    <w:unhideWhenUsed/>
    <w:rsid w:val="00873833"/>
    <w:rPr>
      <w:color w:val="954F72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87383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87383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qFormat/>
    <w:locked/>
    <w:rsid w:val="0087383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qFormat/>
    <w:rsid w:val="0087383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873833"/>
  </w:style>
  <w:style w:type="paragraph" w:styleId="Tekstpodstawowy">
    <w:name w:val="Body Text"/>
    <w:basedOn w:val="Normalny"/>
    <w:link w:val="TekstpodstawowyZnak"/>
    <w:unhideWhenUsed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833"/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paragraph" w:customStyle="1" w:styleId="glowny">
    <w:name w:val="glowny"/>
    <w:basedOn w:val="Stopka"/>
    <w:next w:val="Stopka"/>
    <w:rsid w:val="0087383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73833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87383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873833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873833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873833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87383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873833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873833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873833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7383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3833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87383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87383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873833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87383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38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383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87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833"/>
    <w:pPr>
      <w:spacing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8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73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73833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73833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73833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Bezodstpw">
    <w:name w:val="No Spacing"/>
    <w:qFormat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73833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lang w:val="x-none"/>
    </w:rPr>
  </w:style>
  <w:style w:type="character" w:customStyle="1" w:styleId="CytatZnak">
    <w:name w:val="Cytat Znak"/>
    <w:basedOn w:val="Domylnaczcionkaakapitu"/>
    <w:link w:val="Cytat"/>
    <w:uiPriority w:val="29"/>
    <w:rsid w:val="00873833"/>
    <w:rPr>
      <w:rFonts w:ascii="Calibri" w:eastAsia="Calibri" w:hAnsi="Calibri" w:cs="Times New Roman"/>
      <w:i/>
      <w:iCs/>
      <w:color w:val="404040"/>
      <w:lang w:val="x-none"/>
    </w:rPr>
  </w:style>
  <w:style w:type="paragraph" w:customStyle="1" w:styleId="WW-Tekstpodstawowy3">
    <w:name w:val="WW-Tekst podstawowy 3"/>
    <w:basedOn w:val="Normalny"/>
    <w:rsid w:val="00873833"/>
    <w:pPr>
      <w:widowControl w:val="0"/>
      <w:suppressAutoHyphens/>
      <w:spacing w:after="0" w:line="240" w:lineRule="auto"/>
      <w:ind w:right="50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7383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Tekstpodstawowy23">
    <w:name w:val="Tekst podstawowy 23"/>
    <w:basedOn w:val="Normalny"/>
    <w:rsid w:val="00873833"/>
    <w:pPr>
      <w:tabs>
        <w:tab w:val="left" w:pos="3261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bsatz-Standardschriftart">
    <w:name w:val="Absatz-Standardschriftart"/>
    <w:rsid w:val="00873833"/>
  </w:style>
  <w:style w:type="character" w:customStyle="1" w:styleId="WW-Absatz-Standardschriftart">
    <w:name w:val="WW-Absatz-Standardschriftart"/>
    <w:rsid w:val="00873833"/>
  </w:style>
  <w:style w:type="character" w:customStyle="1" w:styleId="WW-Absatz-Standardschriftart1">
    <w:name w:val="WW-Absatz-Standardschriftart1"/>
    <w:rsid w:val="00873833"/>
  </w:style>
  <w:style w:type="character" w:customStyle="1" w:styleId="WW-Absatz-Standardschriftart11">
    <w:name w:val="WW-Absatz-Standardschriftart11"/>
    <w:rsid w:val="00873833"/>
  </w:style>
  <w:style w:type="character" w:customStyle="1" w:styleId="WW-Absatz-Standardschriftart111">
    <w:name w:val="WW-Absatz-Standardschriftart111"/>
    <w:rsid w:val="00873833"/>
  </w:style>
  <w:style w:type="character" w:customStyle="1" w:styleId="WW-Absatz-Standardschriftart1111">
    <w:name w:val="WW-Absatz-Standardschriftart1111"/>
    <w:rsid w:val="00873833"/>
  </w:style>
  <w:style w:type="character" w:customStyle="1" w:styleId="WW-Absatz-Standardschriftart11111">
    <w:name w:val="WW-Absatz-Standardschriftart11111"/>
    <w:rsid w:val="00873833"/>
  </w:style>
  <w:style w:type="character" w:customStyle="1" w:styleId="WW8Num3z0">
    <w:name w:val="WW8Num3z0"/>
    <w:rsid w:val="00873833"/>
    <w:rPr>
      <w:rFonts w:ascii="Arial" w:eastAsia="Times New Roman" w:hAnsi="Arial" w:cs="Arial"/>
    </w:rPr>
  </w:style>
  <w:style w:type="character" w:customStyle="1" w:styleId="WW8Num6z0">
    <w:name w:val="WW8Num6z0"/>
    <w:rsid w:val="00873833"/>
    <w:rPr>
      <w:rFonts w:ascii="Arial" w:hAnsi="Arial" w:cs="Arial"/>
      <w:sz w:val="20"/>
    </w:rPr>
  </w:style>
  <w:style w:type="character" w:customStyle="1" w:styleId="WW8Num8z0">
    <w:name w:val="WW8Num8z0"/>
    <w:rsid w:val="00873833"/>
    <w:rPr>
      <w:rFonts w:ascii="Arial" w:eastAsia="Times New Roman" w:hAnsi="Arial" w:cs="Arial"/>
    </w:rPr>
  </w:style>
  <w:style w:type="character" w:customStyle="1" w:styleId="WW8Num10z0">
    <w:name w:val="WW8Num10z0"/>
    <w:rsid w:val="00873833"/>
    <w:rPr>
      <w:color w:val="000000"/>
    </w:rPr>
  </w:style>
  <w:style w:type="character" w:customStyle="1" w:styleId="WW8Num11z0">
    <w:name w:val="WW8Num11z0"/>
    <w:rsid w:val="00873833"/>
    <w:rPr>
      <w:color w:val="000000"/>
    </w:rPr>
  </w:style>
  <w:style w:type="character" w:customStyle="1" w:styleId="WW8Num18z0">
    <w:name w:val="WW8Num18z0"/>
    <w:rsid w:val="00873833"/>
    <w:rPr>
      <w:color w:val="000000"/>
    </w:rPr>
  </w:style>
  <w:style w:type="character" w:customStyle="1" w:styleId="WW8Num19z0">
    <w:name w:val="WW8Num19z0"/>
    <w:rsid w:val="00873833"/>
    <w:rPr>
      <w:rFonts w:ascii="Symbol" w:hAnsi="Symbol"/>
      <w:sz w:val="20"/>
    </w:rPr>
  </w:style>
  <w:style w:type="character" w:customStyle="1" w:styleId="WW8Num19z1">
    <w:name w:val="WW8Num19z1"/>
    <w:rsid w:val="00873833"/>
    <w:rPr>
      <w:rFonts w:ascii="Courier New" w:hAnsi="Courier New"/>
      <w:sz w:val="20"/>
    </w:rPr>
  </w:style>
  <w:style w:type="character" w:customStyle="1" w:styleId="WW8Num19z2">
    <w:name w:val="WW8Num19z2"/>
    <w:rsid w:val="00873833"/>
    <w:rPr>
      <w:rFonts w:ascii="Wingdings" w:hAnsi="Wingdings"/>
      <w:sz w:val="20"/>
    </w:rPr>
  </w:style>
  <w:style w:type="character" w:customStyle="1" w:styleId="WW8Num22z0">
    <w:name w:val="WW8Num22z0"/>
    <w:rsid w:val="00873833"/>
    <w:rPr>
      <w:color w:val="000000"/>
    </w:rPr>
  </w:style>
  <w:style w:type="character" w:customStyle="1" w:styleId="WW8Num23z0">
    <w:name w:val="WW8Num23z0"/>
    <w:rsid w:val="00873833"/>
    <w:rPr>
      <w:rFonts w:ascii="Arial" w:eastAsia="Times New Roman" w:hAnsi="Arial" w:cs="Arial"/>
    </w:rPr>
  </w:style>
  <w:style w:type="character" w:customStyle="1" w:styleId="WW8Num23z1">
    <w:name w:val="WW8Num23z1"/>
    <w:rsid w:val="00873833"/>
    <w:rPr>
      <w:rFonts w:ascii="Courier New" w:hAnsi="Courier New"/>
    </w:rPr>
  </w:style>
  <w:style w:type="character" w:customStyle="1" w:styleId="WW8Num23z2">
    <w:name w:val="WW8Num23z2"/>
    <w:rsid w:val="00873833"/>
    <w:rPr>
      <w:rFonts w:ascii="Wingdings" w:hAnsi="Wingdings"/>
    </w:rPr>
  </w:style>
  <w:style w:type="character" w:customStyle="1" w:styleId="WW8Num23z3">
    <w:name w:val="WW8Num23z3"/>
    <w:rsid w:val="00873833"/>
    <w:rPr>
      <w:rFonts w:ascii="Symbol" w:hAnsi="Symbol"/>
    </w:rPr>
  </w:style>
  <w:style w:type="character" w:customStyle="1" w:styleId="WW-Domylnaczcionkaakapitu">
    <w:name w:val="WW-Domyślna czcionka akapitu"/>
    <w:rsid w:val="00873833"/>
  </w:style>
  <w:style w:type="character" w:customStyle="1" w:styleId="WW-Absatz-Standardschriftart111111">
    <w:name w:val="WW-Absatz-Standardschriftart111111"/>
    <w:rsid w:val="00873833"/>
  </w:style>
  <w:style w:type="character" w:customStyle="1" w:styleId="WW-Absatz-Standardschriftart1111111">
    <w:name w:val="WW-Absatz-Standardschriftart1111111"/>
    <w:rsid w:val="00873833"/>
  </w:style>
  <w:style w:type="character" w:customStyle="1" w:styleId="WW-Absatz-Standardschriftart11111111">
    <w:name w:val="WW-Absatz-Standardschriftart11111111"/>
    <w:rsid w:val="00873833"/>
  </w:style>
  <w:style w:type="character" w:customStyle="1" w:styleId="WW-Absatz-Standardschriftart111111111">
    <w:name w:val="WW-Absatz-Standardschriftart111111111"/>
    <w:rsid w:val="00873833"/>
  </w:style>
  <w:style w:type="character" w:customStyle="1" w:styleId="WW-Absatz-Standardschriftart1111111111">
    <w:name w:val="WW-Absatz-Standardschriftart1111111111"/>
    <w:rsid w:val="00873833"/>
  </w:style>
  <w:style w:type="character" w:customStyle="1" w:styleId="WW8Num2z0">
    <w:name w:val="WW8Num2z0"/>
    <w:rsid w:val="00873833"/>
    <w:rPr>
      <w:rFonts w:ascii="Arial" w:eastAsia="Times New Roman" w:hAnsi="Arial" w:cs="Arial"/>
    </w:rPr>
  </w:style>
  <w:style w:type="character" w:customStyle="1" w:styleId="WW8Num5z0">
    <w:name w:val="WW8Num5z0"/>
    <w:rsid w:val="00873833"/>
    <w:rPr>
      <w:rFonts w:ascii="Arial" w:hAnsi="Arial" w:cs="Arial"/>
      <w:sz w:val="20"/>
    </w:rPr>
  </w:style>
  <w:style w:type="character" w:customStyle="1" w:styleId="WW8Num7z0">
    <w:name w:val="WW8Num7z0"/>
    <w:rsid w:val="00873833"/>
    <w:rPr>
      <w:rFonts w:ascii="Arial" w:hAnsi="Arial" w:cs="Arial"/>
      <w:sz w:val="20"/>
    </w:rPr>
  </w:style>
  <w:style w:type="character" w:customStyle="1" w:styleId="WW8Num9z0">
    <w:name w:val="WW8Num9z0"/>
    <w:rsid w:val="00873833"/>
    <w:rPr>
      <w:color w:val="000000"/>
    </w:rPr>
  </w:style>
  <w:style w:type="character" w:customStyle="1" w:styleId="WW-Absatz-Standardschriftart11111111111">
    <w:name w:val="WW-Absatz-Standardschriftart11111111111"/>
    <w:rsid w:val="00873833"/>
  </w:style>
  <w:style w:type="character" w:customStyle="1" w:styleId="WW-Absatz-Standardschriftart111111111111">
    <w:name w:val="WW-Absatz-Standardschriftart111111111111"/>
    <w:rsid w:val="00873833"/>
  </w:style>
  <w:style w:type="character" w:customStyle="1" w:styleId="WW-Absatz-Standardschriftart1111111111111">
    <w:name w:val="WW-Absatz-Standardschriftart1111111111111"/>
    <w:rsid w:val="00873833"/>
  </w:style>
  <w:style w:type="character" w:customStyle="1" w:styleId="WW-Absatz-Standardschriftart11111111111111">
    <w:name w:val="WW-Absatz-Standardschriftart11111111111111"/>
    <w:rsid w:val="00873833"/>
  </w:style>
  <w:style w:type="character" w:customStyle="1" w:styleId="WW-Absatz-Standardschriftart111111111111111">
    <w:name w:val="WW-Absatz-Standardschriftart111111111111111"/>
    <w:rsid w:val="00873833"/>
  </w:style>
  <w:style w:type="character" w:customStyle="1" w:styleId="WW8Num12z0">
    <w:name w:val="WW8Num12z0"/>
    <w:rsid w:val="00873833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873833"/>
  </w:style>
  <w:style w:type="character" w:customStyle="1" w:styleId="WW-Absatz-Standardschriftart11111111111111111">
    <w:name w:val="WW-Absatz-Standardschriftart11111111111111111"/>
    <w:rsid w:val="00873833"/>
  </w:style>
  <w:style w:type="character" w:customStyle="1" w:styleId="WW8Num1z0">
    <w:name w:val="WW8Num1z0"/>
    <w:rsid w:val="00873833"/>
    <w:rPr>
      <w:rFonts w:ascii="Arial" w:hAnsi="Arial"/>
    </w:rPr>
  </w:style>
  <w:style w:type="character" w:customStyle="1" w:styleId="WW8Num1z1">
    <w:name w:val="WW8Num1z1"/>
    <w:rsid w:val="00873833"/>
    <w:rPr>
      <w:rFonts w:ascii="Courier New" w:hAnsi="Courier New" w:cs="Courier New"/>
    </w:rPr>
  </w:style>
  <w:style w:type="character" w:customStyle="1" w:styleId="WW8Num1z2">
    <w:name w:val="WW8Num1z2"/>
    <w:rsid w:val="00873833"/>
    <w:rPr>
      <w:rFonts w:ascii="Wingdings" w:hAnsi="Wingdings"/>
    </w:rPr>
  </w:style>
  <w:style w:type="character" w:customStyle="1" w:styleId="WW8Num1z3">
    <w:name w:val="WW8Num1z3"/>
    <w:rsid w:val="00873833"/>
    <w:rPr>
      <w:rFonts w:ascii="Symbol" w:hAnsi="Symbol"/>
    </w:rPr>
  </w:style>
  <w:style w:type="character" w:customStyle="1" w:styleId="WW8Num4z0">
    <w:name w:val="WW8Num4z0"/>
    <w:rsid w:val="00873833"/>
    <w:rPr>
      <w:rFonts w:ascii="Arial" w:eastAsia="Times New Roman" w:hAnsi="Arial" w:cs="Arial"/>
    </w:rPr>
  </w:style>
  <w:style w:type="character" w:customStyle="1" w:styleId="WW8Num8z1">
    <w:name w:val="WW8Num8z1"/>
    <w:rsid w:val="00873833"/>
    <w:rPr>
      <w:rFonts w:ascii="Courier New" w:hAnsi="Courier New"/>
    </w:rPr>
  </w:style>
  <w:style w:type="character" w:customStyle="1" w:styleId="WW8Num8z2">
    <w:name w:val="WW8Num8z2"/>
    <w:rsid w:val="00873833"/>
    <w:rPr>
      <w:rFonts w:ascii="Wingdings" w:hAnsi="Wingdings"/>
    </w:rPr>
  </w:style>
  <w:style w:type="character" w:customStyle="1" w:styleId="WW8Num8z3">
    <w:name w:val="WW8Num8z3"/>
    <w:rsid w:val="00873833"/>
    <w:rPr>
      <w:rFonts w:ascii="Symbol" w:hAnsi="Symbol"/>
    </w:rPr>
  </w:style>
  <w:style w:type="character" w:customStyle="1" w:styleId="WW-Domylnaczcionkaakapitu1">
    <w:name w:val="WW-Domyślna czcionka akapitu1"/>
    <w:rsid w:val="00873833"/>
  </w:style>
  <w:style w:type="character" w:customStyle="1" w:styleId="WW8Num15z0">
    <w:name w:val="WW8Num15z0"/>
    <w:rsid w:val="00873833"/>
    <w:rPr>
      <w:color w:val="000000"/>
    </w:rPr>
  </w:style>
  <w:style w:type="character" w:customStyle="1" w:styleId="WW8Num14z0">
    <w:name w:val="WW8Num14z0"/>
    <w:rsid w:val="00873833"/>
    <w:rPr>
      <w:color w:val="000000"/>
    </w:rPr>
  </w:style>
  <w:style w:type="character" w:customStyle="1" w:styleId="WW8Num21z0">
    <w:name w:val="WW8Num21z0"/>
    <w:rsid w:val="00873833"/>
    <w:rPr>
      <w:color w:val="000000"/>
    </w:rPr>
  </w:style>
  <w:style w:type="character" w:customStyle="1" w:styleId="Symbolewypunktowania">
    <w:name w:val="Symbole wypunktowania"/>
    <w:rsid w:val="0087383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3833"/>
  </w:style>
  <w:style w:type="paragraph" w:styleId="Lista">
    <w:name w:val="List"/>
    <w:basedOn w:val="Tekstpodstawowy"/>
    <w:rsid w:val="00873833"/>
    <w:rPr>
      <w:rFonts w:cs="Tahoma"/>
      <w:kern w:val="0"/>
      <w:szCs w:val="24"/>
    </w:rPr>
  </w:style>
  <w:style w:type="paragraph" w:styleId="Podpis">
    <w:name w:val="Signature"/>
    <w:basedOn w:val="Normalny"/>
    <w:link w:val="PodpisZnak"/>
    <w:rsid w:val="008738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PodpisZnak">
    <w:name w:val="Podpis Znak"/>
    <w:basedOn w:val="Domylnaczcionkaakapitu"/>
    <w:link w:val="Podpis"/>
    <w:rsid w:val="00873833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customStyle="1" w:styleId="Indeks">
    <w:name w:val="Indeks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87383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73833"/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873833"/>
    <w:pPr>
      <w:suppressAutoHyphens/>
      <w:spacing w:after="6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873833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naglowek5">
    <w:name w:val="naglowek 5"/>
    <w:basedOn w:val="Normalny"/>
    <w:next w:val="Normalny"/>
    <w:rsid w:val="00873833"/>
    <w:pPr>
      <w:widowControl w:val="0"/>
      <w:tabs>
        <w:tab w:val="left" w:pos="26082"/>
      </w:tabs>
      <w:suppressAutoHyphens/>
      <w:snapToGrid w:val="0"/>
      <w:spacing w:before="238" w:after="238" w:line="240" w:lineRule="auto"/>
      <w:ind w:left="1134" w:hanging="1134"/>
    </w:pPr>
    <w:rPr>
      <w:rFonts w:ascii="Arial" w:eastAsia="Lucida Sans Unicode" w:hAnsi="Arial" w:cs="Tahoma"/>
      <w:b/>
      <w:color w:val="000000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glowny-akapit">
    <w:name w:val="glowny-akapit"/>
    <w:basedOn w:val="glowny"/>
    <w:rsid w:val="00873833"/>
    <w:pPr>
      <w:widowControl w:val="0"/>
      <w:ind w:firstLine="1134"/>
    </w:pPr>
    <w:rPr>
      <w:rFonts w:eastAsia="Lucida Sans Unicode" w:cs="Tahoma"/>
      <w:kern w:val="0"/>
    </w:rPr>
  </w:style>
  <w:style w:type="paragraph" w:customStyle="1" w:styleId="Tekstpodstawowywcity31">
    <w:name w:val="Tekst podstawowy wcięty 31"/>
    <w:basedOn w:val="Normalny"/>
    <w:rsid w:val="00873833"/>
    <w:pPr>
      <w:suppressAutoHyphens/>
      <w:spacing w:after="0" w:line="360" w:lineRule="auto"/>
      <w:ind w:left="709" w:firstLine="70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87383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873833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xl24">
    <w:name w:val="xl2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25">
    <w:name w:val="xl25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6">
    <w:name w:val="xl26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7">
    <w:name w:val="xl2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8">
    <w:name w:val="xl2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9">
    <w:name w:val="xl29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30">
    <w:name w:val="xl3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1">
    <w:name w:val="xl3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2">
    <w:name w:val="xl32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3">
    <w:name w:val="xl3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4">
    <w:name w:val="xl34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5">
    <w:name w:val="xl35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6">
    <w:name w:val="xl36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7">
    <w:name w:val="xl3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8">
    <w:name w:val="xl3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65">
    <w:name w:val="xl65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1">
    <w:name w:val="xl7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2">
    <w:name w:val="xl72"/>
    <w:basedOn w:val="Normalny"/>
    <w:rsid w:val="008738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3">
    <w:name w:val="xl7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4">
    <w:name w:val="xl7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Akapitzlist3">
    <w:name w:val="Akapit z listą3"/>
    <w:basedOn w:val="Normalny"/>
    <w:qFormat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8738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73833"/>
  </w:style>
  <w:style w:type="paragraph" w:customStyle="1" w:styleId="ust">
    <w:name w:val="ust"/>
    <w:rsid w:val="00873833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iceouttxt">
    <w:name w:val="iceouttxt"/>
    <w:rsid w:val="00873833"/>
  </w:style>
  <w:style w:type="paragraph" w:customStyle="1" w:styleId="xl23">
    <w:name w:val="xl23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4">
    <w:name w:val="Domyślna czcionka akapitu4"/>
    <w:rsid w:val="00873833"/>
  </w:style>
  <w:style w:type="paragraph" w:customStyle="1" w:styleId="Tekstpodstawowy31">
    <w:name w:val="Tekst podstawowy 31"/>
    <w:basedOn w:val="Normalny"/>
    <w:qFormat/>
    <w:rsid w:val="00873833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873833"/>
    <w:pPr>
      <w:spacing w:before="100" w:after="10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character" w:customStyle="1" w:styleId="markedcontent">
    <w:name w:val="markedcontent"/>
    <w:rsid w:val="00873833"/>
  </w:style>
  <w:style w:type="paragraph" w:customStyle="1" w:styleId="Styl1">
    <w:name w:val="Styl1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ny1">
    <w:name w:val="Normalny1"/>
    <w:basedOn w:val="Domylnaczcionkaakapitu"/>
    <w:rsid w:val="00873833"/>
  </w:style>
  <w:style w:type="character" w:customStyle="1" w:styleId="Nierozpoznanawzmianka">
    <w:name w:val="Nierozpoznana wzmianka"/>
    <w:uiPriority w:val="99"/>
    <w:unhideWhenUsed/>
    <w:rsid w:val="00873833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873833"/>
  </w:style>
  <w:style w:type="paragraph" w:customStyle="1" w:styleId="Normalny10">
    <w:name w:val="Normalny1"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Tekstpodstawowy1">
    <w:name w:val="Tekst podstawowy1"/>
    <w:basedOn w:val="Normalny"/>
    <w:qFormat/>
    <w:rsid w:val="0087383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omylnaczcionkaakapitu8">
    <w:name w:val="Domyślna czcionka akapitu8"/>
    <w:rsid w:val="00873833"/>
  </w:style>
  <w:style w:type="character" w:customStyle="1" w:styleId="Odwoaniedokomentarza2">
    <w:name w:val="Odwołanie do komentarza2"/>
    <w:rsid w:val="00873833"/>
    <w:rPr>
      <w:sz w:val="16"/>
      <w:szCs w:val="16"/>
    </w:rPr>
  </w:style>
  <w:style w:type="character" w:customStyle="1" w:styleId="Domylnaczcionkaakapitu6">
    <w:name w:val="Domyślna czcionka akapitu6"/>
    <w:rsid w:val="00873833"/>
  </w:style>
  <w:style w:type="paragraph" w:customStyle="1" w:styleId="WW-Domylnie">
    <w:name w:val="WW-Domyślnie"/>
    <w:rsid w:val="00873833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873833"/>
    <w:pPr>
      <w:widowControl w:val="0"/>
      <w:numPr>
        <w:numId w:val="5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0">
    <w:name w:val="fontstyle0"/>
    <w:rsid w:val="008738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873833"/>
    <w:rPr>
      <w:vertAlign w:val="superscript"/>
    </w:rPr>
  </w:style>
  <w:style w:type="character" w:customStyle="1" w:styleId="tbpozpoledodatkowenazwa">
    <w:name w:val="tbpozpoledodatkowenazwa"/>
    <w:basedOn w:val="Domylnaczcionkaakapitu"/>
    <w:rsid w:val="00873833"/>
  </w:style>
  <w:style w:type="character" w:customStyle="1" w:styleId="def1">
    <w:name w:val="def1"/>
    <w:basedOn w:val="Domylnaczcionkaakapitu"/>
    <w:rsid w:val="00873833"/>
  </w:style>
  <w:style w:type="character" w:customStyle="1" w:styleId="hgkelc">
    <w:name w:val="hgkelc"/>
    <w:basedOn w:val="Domylnaczcionkaakapitu"/>
    <w:rsid w:val="00873833"/>
  </w:style>
  <w:style w:type="character" w:customStyle="1" w:styleId="WW8Num1z4">
    <w:name w:val="WW8Num1z4"/>
    <w:rsid w:val="00873833"/>
  </w:style>
  <w:style w:type="character" w:customStyle="1" w:styleId="WW8Num1z5">
    <w:name w:val="WW8Num1z5"/>
    <w:rsid w:val="00873833"/>
  </w:style>
  <w:style w:type="character" w:customStyle="1" w:styleId="WW8Num1z6">
    <w:name w:val="WW8Num1z6"/>
    <w:rsid w:val="00873833"/>
  </w:style>
  <w:style w:type="character" w:customStyle="1" w:styleId="WW8Num1z7">
    <w:name w:val="WW8Num1z7"/>
    <w:rsid w:val="00873833"/>
  </w:style>
  <w:style w:type="character" w:customStyle="1" w:styleId="WW8Num1z8">
    <w:name w:val="WW8Num1z8"/>
    <w:rsid w:val="00873833"/>
  </w:style>
  <w:style w:type="character" w:customStyle="1" w:styleId="WW8Num2z1">
    <w:name w:val="WW8Num2z1"/>
    <w:rsid w:val="00873833"/>
  </w:style>
  <w:style w:type="character" w:customStyle="1" w:styleId="WW8Num2z2">
    <w:name w:val="WW8Num2z2"/>
    <w:rsid w:val="00873833"/>
  </w:style>
  <w:style w:type="character" w:customStyle="1" w:styleId="WW8Num2z3">
    <w:name w:val="WW8Num2z3"/>
    <w:rsid w:val="00873833"/>
  </w:style>
  <w:style w:type="character" w:customStyle="1" w:styleId="WW8Num2z4">
    <w:name w:val="WW8Num2z4"/>
    <w:rsid w:val="00873833"/>
  </w:style>
  <w:style w:type="character" w:customStyle="1" w:styleId="WW8Num2z5">
    <w:name w:val="WW8Num2z5"/>
    <w:rsid w:val="00873833"/>
  </w:style>
  <w:style w:type="character" w:customStyle="1" w:styleId="WW8Num2z6">
    <w:name w:val="WW8Num2z6"/>
    <w:rsid w:val="00873833"/>
  </w:style>
  <w:style w:type="character" w:customStyle="1" w:styleId="WW8Num2z7">
    <w:name w:val="WW8Num2z7"/>
    <w:rsid w:val="00873833"/>
  </w:style>
  <w:style w:type="character" w:customStyle="1" w:styleId="WW8Num2z8">
    <w:name w:val="WW8Num2z8"/>
    <w:rsid w:val="00873833"/>
  </w:style>
  <w:style w:type="character" w:customStyle="1" w:styleId="WW8Num3z1">
    <w:name w:val="WW8Num3z1"/>
    <w:rsid w:val="00873833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873833"/>
  </w:style>
  <w:style w:type="character" w:customStyle="1" w:styleId="WW8Num6z2">
    <w:name w:val="WW8Num6z2"/>
    <w:rsid w:val="00873833"/>
  </w:style>
  <w:style w:type="character" w:customStyle="1" w:styleId="WW8Num6z3">
    <w:name w:val="WW8Num6z3"/>
    <w:rsid w:val="00873833"/>
  </w:style>
  <w:style w:type="character" w:customStyle="1" w:styleId="WW8Num6z4">
    <w:name w:val="WW8Num6z4"/>
    <w:rsid w:val="00873833"/>
  </w:style>
  <w:style w:type="character" w:customStyle="1" w:styleId="WW8Num6z5">
    <w:name w:val="WW8Num6z5"/>
    <w:rsid w:val="00873833"/>
  </w:style>
  <w:style w:type="character" w:customStyle="1" w:styleId="WW8Num6z6">
    <w:name w:val="WW8Num6z6"/>
    <w:rsid w:val="00873833"/>
  </w:style>
  <w:style w:type="character" w:customStyle="1" w:styleId="WW8Num6z7">
    <w:name w:val="WW8Num6z7"/>
    <w:rsid w:val="00873833"/>
  </w:style>
  <w:style w:type="character" w:customStyle="1" w:styleId="WW8Num6z8">
    <w:name w:val="WW8Num6z8"/>
    <w:rsid w:val="00873833"/>
  </w:style>
  <w:style w:type="character" w:customStyle="1" w:styleId="WW8Num7z1">
    <w:name w:val="WW8Num7z1"/>
    <w:rsid w:val="00873833"/>
    <w:rPr>
      <w:rFonts w:ascii="Courier New" w:hAnsi="Courier New" w:cs="Courier New"/>
    </w:rPr>
  </w:style>
  <w:style w:type="character" w:customStyle="1" w:styleId="WW8Num7z2">
    <w:name w:val="WW8Num7z2"/>
    <w:rsid w:val="00873833"/>
    <w:rPr>
      <w:rFonts w:ascii="Wingdings" w:hAnsi="Wingdings" w:cs="Wingdings"/>
    </w:rPr>
  </w:style>
  <w:style w:type="character" w:customStyle="1" w:styleId="WW8Num9z1">
    <w:name w:val="WW8Num9z1"/>
    <w:rsid w:val="00873833"/>
    <w:rPr>
      <w:rFonts w:ascii="Courier New" w:hAnsi="Courier New" w:cs="Courier New" w:hint="default"/>
    </w:rPr>
  </w:style>
  <w:style w:type="character" w:customStyle="1" w:styleId="WW8Num9z2">
    <w:name w:val="WW8Num9z2"/>
    <w:rsid w:val="00873833"/>
    <w:rPr>
      <w:rFonts w:ascii="Wingdings" w:hAnsi="Wingdings" w:cs="Wingdings" w:hint="default"/>
    </w:rPr>
  </w:style>
  <w:style w:type="character" w:customStyle="1" w:styleId="WW8Num10z1">
    <w:name w:val="WW8Num10z1"/>
    <w:rsid w:val="00873833"/>
  </w:style>
  <w:style w:type="character" w:customStyle="1" w:styleId="WW8Num10z2">
    <w:name w:val="WW8Num10z2"/>
    <w:rsid w:val="00873833"/>
  </w:style>
  <w:style w:type="character" w:customStyle="1" w:styleId="WW8Num10z3">
    <w:name w:val="WW8Num10z3"/>
    <w:rsid w:val="00873833"/>
  </w:style>
  <w:style w:type="character" w:customStyle="1" w:styleId="WW8Num10z4">
    <w:name w:val="WW8Num10z4"/>
    <w:rsid w:val="00873833"/>
  </w:style>
  <w:style w:type="character" w:customStyle="1" w:styleId="WW8Num10z5">
    <w:name w:val="WW8Num10z5"/>
    <w:rsid w:val="00873833"/>
  </w:style>
  <w:style w:type="character" w:customStyle="1" w:styleId="WW8Num10z6">
    <w:name w:val="WW8Num10z6"/>
    <w:rsid w:val="00873833"/>
  </w:style>
  <w:style w:type="character" w:customStyle="1" w:styleId="WW8Num10z7">
    <w:name w:val="WW8Num10z7"/>
    <w:rsid w:val="00873833"/>
  </w:style>
  <w:style w:type="character" w:customStyle="1" w:styleId="WW8Num10z8">
    <w:name w:val="WW8Num10z8"/>
    <w:rsid w:val="00873833"/>
  </w:style>
  <w:style w:type="character" w:customStyle="1" w:styleId="WW8Num11z1">
    <w:name w:val="WW8Num11z1"/>
    <w:rsid w:val="00873833"/>
  </w:style>
  <w:style w:type="character" w:customStyle="1" w:styleId="WW8Num11z2">
    <w:name w:val="WW8Num11z2"/>
    <w:rsid w:val="00873833"/>
  </w:style>
  <w:style w:type="character" w:customStyle="1" w:styleId="WW8Num11z3">
    <w:name w:val="WW8Num11z3"/>
    <w:rsid w:val="00873833"/>
  </w:style>
  <w:style w:type="character" w:customStyle="1" w:styleId="WW8Num11z4">
    <w:name w:val="WW8Num11z4"/>
    <w:rsid w:val="00873833"/>
  </w:style>
  <w:style w:type="character" w:customStyle="1" w:styleId="WW8Num11z5">
    <w:name w:val="WW8Num11z5"/>
    <w:rsid w:val="00873833"/>
  </w:style>
  <w:style w:type="character" w:customStyle="1" w:styleId="WW8Num11z6">
    <w:name w:val="WW8Num11z6"/>
    <w:rsid w:val="00873833"/>
  </w:style>
  <w:style w:type="character" w:customStyle="1" w:styleId="WW8Num11z7">
    <w:name w:val="WW8Num11z7"/>
    <w:rsid w:val="00873833"/>
  </w:style>
  <w:style w:type="character" w:customStyle="1" w:styleId="WW8Num11z8">
    <w:name w:val="WW8Num11z8"/>
    <w:rsid w:val="00873833"/>
  </w:style>
  <w:style w:type="character" w:customStyle="1" w:styleId="WW8Num12z1">
    <w:name w:val="WW8Num12z1"/>
    <w:rsid w:val="00873833"/>
  </w:style>
  <w:style w:type="character" w:customStyle="1" w:styleId="WW8Num12z2">
    <w:name w:val="WW8Num12z2"/>
    <w:rsid w:val="00873833"/>
  </w:style>
  <w:style w:type="character" w:customStyle="1" w:styleId="WW8Num12z3">
    <w:name w:val="WW8Num12z3"/>
    <w:rsid w:val="00873833"/>
  </w:style>
  <w:style w:type="character" w:customStyle="1" w:styleId="WW8Num12z4">
    <w:name w:val="WW8Num12z4"/>
    <w:rsid w:val="00873833"/>
  </w:style>
  <w:style w:type="character" w:customStyle="1" w:styleId="WW8Num12z5">
    <w:name w:val="WW8Num12z5"/>
    <w:rsid w:val="00873833"/>
  </w:style>
  <w:style w:type="character" w:customStyle="1" w:styleId="WW8Num12z6">
    <w:name w:val="WW8Num12z6"/>
    <w:rsid w:val="00873833"/>
  </w:style>
  <w:style w:type="character" w:customStyle="1" w:styleId="WW8Num12z7">
    <w:name w:val="WW8Num12z7"/>
    <w:rsid w:val="00873833"/>
  </w:style>
  <w:style w:type="character" w:customStyle="1" w:styleId="WW8Num12z8">
    <w:name w:val="WW8Num12z8"/>
    <w:rsid w:val="00873833"/>
  </w:style>
  <w:style w:type="character" w:customStyle="1" w:styleId="WW8Num13z0">
    <w:name w:val="WW8Num13z0"/>
    <w:rsid w:val="00873833"/>
    <w:rPr>
      <w:rFonts w:ascii="Symbol" w:eastAsia="Verdana" w:hAnsi="Symbol" w:cs="Symbol" w:hint="default"/>
      <w:color w:val="000000"/>
      <w:sz w:val="22"/>
      <w:szCs w:val="22"/>
      <w:lang w:val="en-US"/>
    </w:rPr>
  </w:style>
  <w:style w:type="character" w:customStyle="1" w:styleId="WW8Num13z1">
    <w:name w:val="WW8Num13z1"/>
    <w:rsid w:val="00873833"/>
    <w:rPr>
      <w:rFonts w:ascii="Courier New" w:hAnsi="Courier New" w:cs="Courier New" w:hint="default"/>
    </w:rPr>
  </w:style>
  <w:style w:type="character" w:customStyle="1" w:styleId="WW8Num13z2">
    <w:name w:val="WW8Num13z2"/>
    <w:rsid w:val="00873833"/>
    <w:rPr>
      <w:rFonts w:ascii="Wingdings" w:hAnsi="Wingdings" w:cs="Wingdings" w:hint="default"/>
    </w:rPr>
  </w:style>
  <w:style w:type="character" w:customStyle="1" w:styleId="WW8Num14z1">
    <w:name w:val="WW8Num14z1"/>
    <w:rsid w:val="00873833"/>
  </w:style>
  <w:style w:type="character" w:customStyle="1" w:styleId="WW8Num14z2">
    <w:name w:val="WW8Num14z2"/>
    <w:rsid w:val="00873833"/>
  </w:style>
  <w:style w:type="character" w:customStyle="1" w:styleId="WW8Num14z3">
    <w:name w:val="WW8Num14z3"/>
    <w:rsid w:val="00873833"/>
  </w:style>
  <w:style w:type="character" w:customStyle="1" w:styleId="WW8Num14z4">
    <w:name w:val="WW8Num14z4"/>
    <w:rsid w:val="00873833"/>
  </w:style>
  <w:style w:type="character" w:customStyle="1" w:styleId="WW8Num14z5">
    <w:name w:val="WW8Num14z5"/>
    <w:rsid w:val="00873833"/>
  </w:style>
  <w:style w:type="character" w:customStyle="1" w:styleId="WW8Num14z6">
    <w:name w:val="WW8Num14z6"/>
    <w:rsid w:val="00873833"/>
  </w:style>
  <w:style w:type="character" w:customStyle="1" w:styleId="WW8Num14z7">
    <w:name w:val="WW8Num14z7"/>
    <w:rsid w:val="00873833"/>
  </w:style>
  <w:style w:type="character" w:customStyle="1" w:styleId="WW8Num14z8">
    <w:name w:val="WW8Num14z8"/>
    <w:rsid w:val="00873833"/>
  </w:style>
  <w:style w:type="character" w:customStyle="1" w:styleId="WW8Num15z1">
    <w:name w:val="WW8Num15z1"/>
    <w:rsid w:val="00873833"/>
  </w:style>
  <w:style w:type="character" w:customStyle="1" w:styleId="WW8Num15z2">
    <w:name w:val="WW8Num15z2"/>
    <w:rsid w:val="00873833"/>
  </w:style>
  <w:style w:type="character" w:customStyle="1" w:styleId="WW8Num15z3">
    <w:name w:val="WW8Num15z3"/>
    <w:rsid w:val="00873833"/>
  </w:style>
  <w:style w:type="character" w:customStyle="1" w:styleId="WW8Num15z4">
    <w:name w:val="WW8Num15z4"/>
    <w:rsid w:val="00873833"/>
  </w:style>
  <w:style w:type="character" w:customStyle="1" w:styleId="WW8Num15z5">
    <w:name w:val="WW8Num15z5"/>
    <w:rsid w:val="00873833"/>
  </w:style>
  <w:style w:type="character" w:customStyle="1" w:styleId="WW8Num15z6">
    <w:name w:val="WW8Num15z6"/>
    <w:rsid w:val="00873833"/>
  </w:style>
  <w:style w:type="character" w:customStyle="1" w:styleId="WW8Num15z7">
    <w:name w:val="WW8Num15z7"/>
    <w:rsid w:val="00873833"/>
  </w:style>
  <w:style w:type="character" w:customStyle="1" w:styleId="WW8Num15z8">
    <w:name w:val="WW8Num15z8"/>
    <w:rsid w:val="00873833"/>
  </w:style>
  <w:style w:type="character" w:customStyle="1" w:styleId="WW8Num16z0">
    <w:name w:val="WW8Num16z0"/>
    <w:rsid w:val="00873833"/>
  </w:style>
  <w:style w:type="character" w:customStyle="1" w:styleId="WW8Num16z1">
    <w:name w:val="WW8Num16z1"/>
    <w:rsid w:val="00873833"/>
  </w:style>
  <w:style w:type="character" w:customStyle="1" w:styleId="WW8Num16z2">
    <w:name w:val="WW8Num16z2"/>
    <w:rsid w:val="00873833"/>
  </w:style>
  <w:style w:type="character" w:customStyle="1" w:styleId="WW8Num16z3">
    <w:name w:val="WW8Num16z3"/>
    <w:rsid w:val="00873833"/>
  </w:style>
  <w:style w:type="character" w:customStyle="1" w:styleId="WW8Num16z4">
    <w:name w:val="WW8Num16z4"/>
    <w:rsid w:val="00873833"/>
  </w:style>
  <w:style w:type="character" w:customStyle="1" w:styleId="WW8Num16z5">
    <w:name w:val="WW8Num16z5"/>
    <w:rsid w:val="00873833"/>
  </w:style>
  <w:style w:type="character" w:customStyle="1" w:styleId="WW8Num16z6">
    <w:name w:val="WW8Num16z6"/>
    <w:rsid w:val="00873833"/>
  </w:style>
  <w:style w:type="character" w:customStyle="1" w:styleId="WW8Num16z7">
    <w:name w:val="WW8Num16z7"/>
    <w:rsid w:val="00873833"/>
  </w:style>
  <w:style w:type="character" w:customStyle="1" w:styleId="WW8Num16z8">
    <w:name w:val="WW8Num16z8"/>
    <w:rsid w:val="00873833"/>
  </w:style>
  <w:style w:type="character" w:customStyle="1" w:styleId="WW8Num17z0">
    <w:name w:val="WW8Num17z0"/>
    <w:rsid w:val="00873833"/>
    <w:rPr>
      <w:rFonts w:eastAsia="Lucida Sans Unicode" w:cs="Verdana" w:hint="default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7z1">
    <w:name w:val="WW8Num17z1"/>
    <w:rsid w:val="00873833"/>
    <w:rPr>
      <w:rFonts w:ascii="Verdana" w:eastAsia="Lucida Sans Unicode" w:hAnsi="Verdana" w:cs="Verdana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8z1">
    <w:name w:val="WW8Num18z1"/>
    <w:rsid w:val="00873833"/>
  </w:style>
  <w:style w:type="character" w:customStyle="1" w:styleId="WW8Num18z2">
    <w:name w:val="WW8Num18z2"/>
    <w:rsid w:val="00873833"/>
  </w:style>
  <w:style w:type="character" w:customStyle="1" w:styleId="WW8Num18z3">
    <w:name w:val="WW8Num18z3"/>
    <w:rsid w:val="00873833"/>
  </w:style>
  <w:style w:type="character" w:customStyle="1" w:styleId="WW8Num18z4">
    <w:name w:val="WW8Num18z4"/>
    <w:rsid w:val="00873833"/>
  </w:style>
  <w:style w:type="character" w:customStyle="1" w:styleId="WW8Num18z5">
    <w:name w:val="WW8Num18z5"/>
    <w:rsid w:val="00873833"/>
  </w:style>
  <w:style w:type="character" w:customStyle="1" w:styleId="WW8Num18z6">
    <w:name w:val="WW8Num18z6"/>
    <w:rsid w:val="00873833"/>
  </w:style>
  <w:style w:type="character" w:customStyle="1" w:styleId="WW8Num18z7">
    <w:name w:val="WW8Num18z7"/>
    <w:rsid w:val="00873833"/>
  </w:style>
  <w:style w:type="character" w:customStyle="1" w:styleId="WW8Num18z8">
    <w:name w:val="WW8Num18z8"/>
    <w:rsid w:val="00873833"/>
  </w:style>
  <w:style w:type="character" w:customStyle="1" w:styleId="WW8Num19z3">
    <w:name w:val="WW8Num19z3"/>
    <w:rsid w:val="00873833"/>
  </w:style>
  <w:style w:type="character" w:customStyle="1" w:styleId="WW8Num19z4">
    <w:name w:val="WW8Num19z4"/>
    <w:rsid w:val="00873833"/>
  </w:style>
  <w:style w:type="character" w:customStyle="1" w:styleId="WW8Num19z5">
    <w:name w:val="WW8Num19z5"/>
    <w:rsid w:val="00873833"/>
  </w:style>
  <w:style w:type="character" w:customStyle="1" w:styleId="WW8Num19z6">
    <w:name w:val="WW8Num19z6"/>
    <w:rsid w:val="00873833"/>
  </w:style>
  <w:style w:type="character" w:customStyle="1" w:styleId="WW8Num19z7">
    <w:name w:val="WW8Num19z7"/>
    <w:rsid w:val="00873833"/>
  </w:style>
  <w:style w:type="character" w:customStyle="1" w:styleId="WW8Num19z8">
    <w:name w:val="WW8Num19z8"/>
    <w:rsid w:val="00873833"/>
  </w:style>
  <w:style w:type="character" w:customStyle="1" w:styleId="WW8Num20z0">
    <w:name w:val="WW8Num20z0"/>
    <w:rsid w:val="00873833"/>
  </w:style>
  <w:style w:type="character" w:customStyle="1" w:styleId="WW8Num20z1">
    <w:name w:val="WW8Num20z1"/>
    <w:rsid w:val="00873833"/>
  </w:style>
  <w:style w:type="character" w:customStyle="1" w:styleId="WW8Num20z2">
    <w:name w:val="WW8Num20z2"/>
    <w:rsid w:val="00873833"/>
  </w:style>
  <w:style w:type="character" w:customStyle="1" w:styleId="WW8Num20z3">
    <w:name w:val="WW8Num20z3"/>
    <w:rsid w:val="00873833"/>
  </w:style>
  <w:style w:type="character" w:customStyle="1" w:styleId="WW8Num20z4">
    <w:name w:val="WW8Num20z4"/>
    <w:rsid w:val="00873833"/>
  </w:style>
  <w:style w:type="character" w:customStyle="1" w:styleId="WW8Num20z5">
    <w:name w:val="WW8Num20z5"/>
    <w:rsid w:val="00873833"/>
  </w:style>
  <w:style w:type="character" w:customStyle="1" w:styleId="WW8Num20z6">
    <w:name w:val="WW8Num20z6"/>
    <w:rsid w:val="00873833"/>
  </w:style>
  <w:style w:type="character" w:customStyle="1" w:styleId="WW8Num20z7">
    <w:name w:val="WW8Num20z7"/>
    <w:rsid w:val="00873833"/>
  </w:style>
  <w:style w:type="character" w:customStyle="1" w:styleId="WW8Num20z8">
    <w:name w:val="WW8Num20z8"/>
    <w:rsid w:val="00873833"/>
  </w:style>
  <w:style w:type="character" w:customStyle="1" w:styleId="WW8Num21z1">
    <w:name w:val="WW8Num21z1"/>
    <w:rsid w:val="00873833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873833"/>
    <w:rPr>
      <w:rFonts w:ascii="Wingdings" w:hAnsi="Wingdings" w:cs="Wingdings" w:hint="default"/>
      <w:sz w:val="20"/>
    </w:rPr>
  </w:style>
  <w:style w:type="character" w:customStyle="1" w:styleId="WW8Num22z1">
    <w:name w:val="WW8Num22z1"/>
    <w:rsid w:val="00873833"/>
    <w:rPr>
      <w:rFonts w:ascii="Courier New" w:hAnsi="Courier New" w:cs="Courier New" w:hint="default"/>
    </w:rPr>
  </w:style>
  <w:style w:type="character" w:customStyle="1" w:styleId="WW8Num22z2">
    <w:name w:val="WW8Num22z2"/>
    <w:rsid w:val="00873833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873833"/>
  </w:style>
  <w:style w:type="character" w:customStyle="1" w:styleId="Odwoaniedokomentarza1">
    <w:name w:val="Odwołanie do komentarza1"/>
    <w:rsid w:val="00873833"/>
    <w:rPr>
      <w:sz w:val="16"/>
      <w:szCs w:val="16"/>
    </w:rPr>
  </w:style>
  <w:style w:type="character" w:customStyle="1" w:styleId="object-hover">
    <w:name w:val="object-hover"/>
    <w:rsid w:val="00873833"/>
  </w:style>
  <w:style w:type="character" w:customStyle="1" w:styleId="WW8Num8z5">
    <w:name w:val="WW8Num8z5"/>
    <w:rsid w:val="00873833"/>
  </w:style>
  <w:style w:type="character" w:customStyle="1" w:styleId="WW8Num25z0">
    <w:name w:val="WW8Num25z0"/>
    <w:rsid w:val="00873833"/>
    <w:rPr>
      <w:rFonts w:ascii="Wingdings" w:hAnsi="Wingdings" w:cs="Wingdings"/>
      <w:sz w:val="20"/>
      <w:szCs w:val="24"/>
    </w:rPr>
  </w:style>
  <w:style w:type="character" w:customStyle="1" w:styleId="WW8Num26z0">
    <w:name w:val="WW8Num26z0"/>
    <w:rsid w:val="00873833"/>
    <w:rPr>
      <w:rFonts w:ascii="Symbol" w:eastAsia="Times New Roman" w:hAnsi="Symbol" w:cs="Times New Roman"/>
      <w:szCs w:val="24"/>
    </w:rPr>
  </w:style>
  <w:style w:type="character" w:customStyle="1" w:styleId="WW8Num26z1">
    <w:name w:val="WW8Num26z1"/>
    <w:rsid w:val="00873833"/>
    <w:rPr>
      <w:rFonts w:ascii="Courier New" w:hAnsi="Courier New" w:cs="Courier New"/>
    </w:rPr>
  </w:style>
  <w:style w:type="character" w:customStyle="1" w:styleId="WW8Num27z0">
    <w:name w:val="WW8Num27z0"/>
    <w:rsid w:val="00873833"/>
    <w:rPr>
      <w:rFonts w:ascii="Wingdings" w:hAnsi="Wingdings" w:cs="Wingdings"/>
    </w:rPr>
  </w:style>
  <w:style w:type="character" w:customStyle="1" w:styleId="WW8Num27z1">
    <w:name w:val="WW8Num27z1"/>
    <w:rsid w:val="00873833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73833"/>
  </w:style>
  <w:style w:type="character" w:customStyle="1" w:styleId="WW8Num27z3">
    <w:name w:val="WW8Num27z3"/>
    <w:rsid w:val="00873833"/>
  </w:style>
  <w:style w:type="character" w:customStyle="1" w:styleId="WW8Num27z4">
    <w:name w:val="WW8Num27z4"/>
    <w:rsid w:val="00873833"/>
  </w:style>
  <w:style w:type="character" w:customStyle="1" w:styleId="WW8Num27z5">
    <w:name w:val="WW8Num27z5"/>
    <w:rsid w:val="00873833"/>
  </w:style>
  <w:style w:type="character" w:customStyle="1" w:styleId="WW8Num27z6">
    <w:name w:val="WW8Num27z6"/>
    <w:rsid w:val="00873833"/>
  </w:style>
  <w:style w:type="character" w:customStyle="1" w:styleId="WW8Num27z7">
    <w:name w:val="WW8Num27z7"/>
    <w:rsid w:val="00873833"/>
  </w:style>
  <w:style w:type="character" w:customStyle="1" w:styleId="WW8Num27z8">
    <w:name w:val="WW8Num27z8"/>
    <w:rsid w:val="00873833"/>
  </w:style>
  <w:style w:type="character" w:customStyle="1" w:styleId="WW8Num28z0">
    <w:name w:val="WW8Num28z0"/>
    <w:rsid w:val="00873833"/>
    <w:rPr>
      <w:rFonts w:ascii="Symbol" w:hAnsi="Symbol" w:cs="OpenSymbol"/>
      <w:color w:val="000000"/>
      <w:sz w:val="20"/>
      <w:szCs w:val="20"/>
      <w:shd w:val="clear" w:color="auto" w:fill="FF0000"/>
    </w:rPr>
  </w:style>
  <w:style w:type="character" w:customStyle="1" w:styleId="WW8Num28z1">
    <w:name w:val="WW8Num28z1"/>
    <w:rsid w:val="00873833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73833"/>
    <w:rPr>
      <w:rFonts w:ascii="Wingdings" w:hAnsi="Wingdings" w:cs="Wingdings" w:hint="default"/>
      <w:sz w:val="20"/>
    </w:rPr>
  </w:style>
  <w:style w:type="character" w:customStyle="1" w:styleId="WW8Num28z3">
    <w:name w:val="WW8Num28z3"/>
    <w:rsid w:val="00873833"/>
    <w:rPr>
      <w:rFonts w:ascii="Symbol" w:hAnsi="Symbol" w:cs="OpenSymbol"/>
    </w:rPr>
  </w:style>
  <w:style w:type="character" w:customStyle="1" w:styleId="WW8Num28z4">
    <w:name w:val="WW8Num28z4"/>
    <w:rsid w:val="00873833"/>
  </w:style>
  <w:style w:type="character" w:customStyle="1" w:styleId="WW8Num28z5">
    <w:name w:val="WW8Num28z5"/>
    <w:rsid w:val="00873833"/>
  </w:style>
  <w:style w:type="character" w:customStyle="1" w:styleId="WW8Num28z6">
    <w:name w:val="WW8Num28z6"/>
    <w:rsid w:val="00873833"/>
  </w:style>
  <w:style w:type="character" w:customStyle="1" w:styleId="WW8Num28z7">
    <w:name w:val="WW8Num28z7"/>
    <w:rsid w:val="00873833"/>
  </w:style>
  <w:style w:type="character" w:customStyle="1" w:styleId="WW8Num28z8">
    <w:name w:val="WW8Num28z8"/>
    <w:rsid w:val="00873833"/>
  </w:style>
  <w:style w:type="character" w:customStyle="1" w:styleId="WW8Num29z0">
    <w:name w:val="WW8Num29z0"/>
    <w:rsid w:val="00873833"/>
    <w:rPr>
      <w:rFonts w:ascii="Wingdings" w:hAnsi="Wingdings" w:cs="Wingdings"/>
      <w:sz w:val="20"/>
    </w:rPr>
  </w:style>
  <w:style w:type="character" w:customStyle="1" w:styleId="WW8Num31z0">
    <w:name w:val="WW8Num31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73833"/>
    <w:rPr>
      <w:rFonts w:ascii="OpenSymbol" w:hAnsi="OpenSymbol" w:cs="OpenSymbol"/>
      <w:sz w:val="20"/>
      <w:szCs w:val="20"/>
    </w:rPr>
  </w:style>
  <w:style w:type="character" w:customStyle="1" w:styleId="WW8Num30z0">
    <w:name w:val="WW8Num30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0">
    <w:name w:val="WW8Num32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73833"/>
    <w:rPr>
      <w:rFonts w:ascii="OpenSymbol" w:hAnsi="OpenSymbol" w:cs="OpenSymbol"/>
      <w:sz w:val="20"/>
      <w:szCs w:val="20"/>
    </w:rPr>
  </w:style>
  <w:style w:type="character" w:customStyle="1" w:styleId="WW8Num33z0">
    <w:name w:val="WW8Num33z0"/>
    <w:rsid w:val="00873833"/>
    <w:rPr>
      <w:rFonts w:ascii="Symbol" w:hAnsi="Symbol" w:cs="OpenSymbol"/>
      <w:sz w:val="20"/>
      <w:szCs w:val="20"/>
    </w:rPr>
  </w:style>
  <w:style w:type="character" w:customStyle="1" w:styleId="WW8Num34z0">
    <w:name w:val="WW8Num34z0"/>
    <w:rsid w:val="00873833"/>
    <w:rPr>
      <w:rFonts w:ascii="Symbol" w:hAnsi="Symbol" w:cs="Symbol"/>
    </w:rPr>
  </w:style>
  <w:style w:type="character" w:customStyle="1" w:styleId="WW8Num35z0">
    <w:name w:val="WW8Num35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6z0">
    <w:name w:val="WW8Num36z0"/>
    <w:rsid w:val="00873833"/>
    <w:rPr>
      <w:rFonts w:ascii="Wingdings" w:hAnsi="Wingdings" w:cs="Wingdings"/>
      <w:sz w:val="20"/>
    </w:rPr>
  </w:style>
  <w:style w:type="character" w:customStyle="1" w:styleId="WW8Num36z1">
    <w:name w:val="WW8Num36z1"/>
    <w:rsid w:val="00873833"/>
    <w:rPr>
      <w:rFonts w:ascii="OpenSymbol" w:hAnsi="OpenSymbol" w:cs="OpenSymbol"/>
      <w:sz w:val="20"/>
      <w:szCs w:val="20"/>
    </w:rPr>
  </w:style>
  <w:style w:type="character" w:customStyle="1" w:styleId="WW8Num37z0">
    <w:name w:val="WW8Num37z0"/>
    <w:rsid w:val="00873833"/>
    <w:rPr>
      <w:rFonts w:ascii="Symbol" w:hAnsi="Symbol" w:cs="Symbol"/>
      <w:sz w:val="20"/>
    </w:rPr>
  </w:style>
  <w:style w:type="character" w:customStyle="1" w:styleId="WW8Num37z1">
    <w:name w:val="WW8Num37z1"/>
    <w:rsid w:val="00873833"/>
    <w:rPr>
      <w:rFonts w:ascii="Courier New" w:hAnsi="Courier New" w:cs="Courier New"/>
      <w:sz w:val="20"/>
    </w:rPr>
  </w:style>
  <w:style w:type="character" w:customStyle="1" w:styleId="WW8Num24z0">
    <w:name w:val="WW8Num24z0"/>
    <w:rsid w:val="00873833"/>
    <w:rPr>
      <w:rFonts w:ascii="Wingdings" w:hAnsi="Wingdings" w:cs="Wingdings"/>
    </w:rPr>
  </w:style>
  <w:style w:type="character" w:customStyle="1" w:styleId="WW8Num38z0">
    <w:name w:val="WW8Num38z0"/>
    <w:rsid w:val="00873833"/>
    <w:rPr>
      <w:rFonts w:ascii="Symbol" w:hAnsi="Symbol" w:cs="Symbol"/>
      <w:sz w:val="20"/>
    </w:rPr>
  </w:style>
  <w:style w:type="character" w:customStyle="1" w:styleId="WW8Num39z0">
    <w:name w:val="WW8Num39z0"/>
    <w:rsid w:val="00873833"/>
    <w:rPr>
      <w:rFonts w:ascii="Symbol" w:hAnsi="Symbol" w:cs="Symbol"/>
    </w:rPr>
  </w:style>
  <w:style w:type="character" w:customStyle="1" w:styleId="WW8Num40z0">
    <w:name w:val="WW8Num40z0"/>
    <w:rsid w:val="00873833"/>
    <w:rPr>
      <w:rFonts w:ascii="Symbol" w:hAnsi="Symbol" w:cs="OpenSymbol"/>
      <w:sz w:val="20"/>
      <w:szCs w:val="20"/>
    </w:rPr>
  </w:style>
  <w:style w:type="character" w:customStyle="1" w:styleId="WW8Num41z0">
    <w:name w:val="WW8Num41z0"/>
    <w:rsid w:val="00873833"/>
    <w:rPr>
      <w:rFonts w:ascii="Verdana" w:eastAsia="Times New Roman" w:hAnsi="Verdana" w:cs="Times New Roman"/>
      <w:color w:val="000000"/>
    </w:rPr>
  </w:style>
  <w:style w:type="character" w:customStyle="1" w:styleId="WW8Num42z0">
    <w:name w:val="WW8Num42z0"/>
    <w:rsid w:val="00873833"/>
    <w:rPr>
      <w:rFonts w:ascii="Symbol" w:hAnsi="Symbol" w:cs="OpenSymbol"/>
      <w:sz w:val="20"/>
      <w:szCs w:val="20"/>
    </w:rPr>
  </w:style>
  <w:style w:type="paragraph" w:customStyle="1" w:styleId="Nagwek10">
    <w:name w:val="Nagłówek1"/>
    <w:basedOn w:val="Normalny"/>
    <w:next w:val="Tekstpodstawowy"/>
    <w:rsid w:val="00873833"/>
    <w:pPr>
      <w:keepNext/>
      <w:suppressAutoHyphens/>
      <w:spacing w:before="240" w:after="120" w:line="25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873833"/>
    <w:pPr>
      <w:suppressLineNumbers/>
      <w:suppressAutoHyphens/>
      <w:spacing w:before="120" w:after="120" w:line="25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73833"/>
    <w:pPr>
      <w:suppressAutoHyphens/>
      <w:spacing w:line="240" w:lineRule="auto"/>
    </w:pPr>
    <w:rPr>
      <w:rFonts w:ascii="Calibri" w:eastAsia="Calibri" w:hAnsi="Calibri" w:cs="Times New Roman"/>
      <w:sz w:val="20"/>
      <w:szCs w:val="20"/>
      <w:lang w:val="x-none" w:eastAsia="ar-SA"/>
    </w:rPr>
  </w:style>
  <w:style w:type="paragraph" w:customStyle="1" w:styleId="Tekstpodstawowy32">
    <w:name w:val="Tekst podstawowy 32"/>
    <w:basedOn w:val="Normalny"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WW-Domylnie1">
    <w:name w:val="WW-Domyślnie1"/>
    <w:rsid w:val="00873833"/>
    <w:pPr>
      <w:widowControl w:val="0"/>
      <w:numPr>
        <w:numId w:val="3"/>
      </w:numPr>
      <w:tabs>
        <w:tab w:val="left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Bezlisty11">
    <w:name w:val="Bez listy11"/>
    <w:next w:val="Bezlisty"/>
    <w:uiPriority w:val="99"/>
    <w:semiHidden/>
    <w:unhideWhenUsed/>
    <w:rsid w:val="00873833"/>
  </w:style>
  <w:style w:type="character" w:customStyle="1" w:styleId="TekstkomentarzaZnak1">
    <w:name w:val="Tekst komentarza Znak1"/>
    <w:uiPriority w:val="99"/>
    <w:semiHidden/>
    <w:rsid w:val="00873833"/>
    <w:rPr>
      <w:rFonts w:ascii="Calibri" w:eastAsia="Calibri" w:hAnsi="Calibri"/>
      <w:lang w:eastAsia="ar-SA"/>
    </w:rPr>
  </w:style>
  <w:style w:type="character" w:customStyle="1" w:styleId="Tekstpodstawowy3Znak1">
    <w:name w:val="Tekst podstawowy 3 Znak1"/>
    <w:uiPriority w:val="99"/>
    <w:semiHidden/>
    <w:rsid w:val="00873833"/>
    <w:rPr>
      <w:rFonts w:ascii="Calibri" w:eastAsia="Calibri" w:hAnsi="Calibri"/>
      <w:sz w:val="16"/>
      <w:szCs w:val="16"/>
      <w:lang w:eastAsia="ar-SA"/>
    </w:rPr>
  </w:style>
  <w:style w:type="character" w:customStyle="1" w:styleId="vkekvd">
    <w:name w:val="vkekvd"/>
    <w:rsid w:val="00873833"/>
  </w:style>
  <w:style w:type="paragraph" w:customStyle="1" w:styleId="standard">
    <w:name w:val="standard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2"/>
    <w:rsid w:val="00B066E1"/>
  </w:style>
  <w:style w:type="paragraph" w:customStyle="1" w:styleId="Tekstpodstawowywcity22">
    <w:name w:val="Tekst podstawowy wcięty 22"/>
    <w:basedOn w:val="Normalny"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4">
    <w:name w:val="Akapit z listą4"/>
    <w:basedOn w:val="Normalny"/>
    <w:qFormat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18</Pages>
  <Words>2712</Words>
  <Characters>16273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Bilnik</dc:creator>
  <cp:keywords/>
  <dc:description/>
  <cp:lastModifiedBy>Monika Bilnik</cp:lastModifiedBy>
  <cp:revision>16</cp:revision>
  <cp:lastPrinted>2026-03-13T08:16:00Z</cp:lastPrinted>
  <dcterms:created xsi:type="dcterms:W3CDTF">2026-03-11T13:41:00Z</dcterms:created>
  <dcterms:modified xsi:type="dcterms:W3CDTF">2026-03-25T09:05:00Z</dcterms:modified>
</cp:coreProperties>
</file>